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00B8FF"/>
  <w:body>
    <w:p w14:paraId="0E57AB98" w14:textId="77777777" w:rsidR="006F6F23" w:rsidRDefault="00DD1D44" w:rsidP="000E2B5C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                             </w:t>
      </w:r>
      <w:r w:rsidR="0005397E">
        <w:rPr>
          <w:rFonts w:ascii="Arial" w:hAnsi="Arial" w:cs="Arial"/>
          <w:sz w:val="22"/>
          <w:szCs w:val="22"/>
        </w:rPr>
        <w:t xml:space="preserve"> </w:t>
      </w:r>
      <w:r w:rsidR="00C65026">
        <w:rPr>
          <w:rFonts w:ascii="Arial" w:hAnsi="Arial" w:cs="Arial"/>
          <w:sz w:val="22"/>
          <w:szCs w:val="22"/>
        </w:rPr>
        <w:t xml:space="preserve">                  </w:t>
      </w:r>
      <w:r w:rsidR="00724691" w:rsidRPr="007C7A9B">
        <w:rPr>
          <w:rFonts w:ascii="Arial" w:hAnsi="Arial" w:cs="Arial"/>
          <w:b/>
          <w:sz w:val="22"/>
          <w:szCs w:val="22"/>
        </w:rPr>
        <w:t xml:space="preserve">Załącznik nr </w:t>
      </w:r>
      <w:r w:rsidR="00276423">
        <w:rPr>
          <w:rFonts w:ascii="Arial" w:hAnsi="Arial" w:cs="Arial"/>
          <w:b/>
          <w:sz w:val="22"/>
          <w:szCs w:val="22"/>
        </w:rPr>
        <w:t>3</w:t>
      </w:r>
      <w:r w:rsidR="00BD71FF">
        <w:rPr>
          <w:rFonts w:ascii="Arial" w:hAnsi="Arial" w:cs="Arial"/>
          <w:b/>
          <w:sz w:val="22"/>
          <w:szCs w:val="22"/>
        </w:rPr>
        <w:t xml:space="preserve"> </w:t>
      </w:r>
      <w:r w:rsidR="00E25911">
        <w:rPr>
          <w:rFonts w:ascii="Arial" w:hAnsi="Arial" w:cs="Arial"/>
          <w:b/>
          <w:sz w:val="22"/>
          <w:szCs w:val="22"/>
        </w:rPr>
        <w:t>do</w:t>
      </w:r>
      <w:r w:rsidR="00276423">
        <w:rPr>
          <w:rFonts w:ascii="Arial" w:hAnsi="Arial" w:cs="Arial"/>
          <w:b/>
          <w:sz w:val="22"/>
          <w:szCs w:val="22"/>
        </w:rPr>
        <w:t xml:space="preserve"> OPZ</w:t>
      </w:r>
    </w:p>
    <w:p w14:paraId="545E9E30" w14:textId="419C9C87" w:rsidR="00DD1D44" w:rsidRPr="00DE16B3" w:rsidRDefault="00DD1D44" w:rsidP="008F5193">
      <w:pPr>
        <w:ind w:left="709" w:firstLine="709"/>
        <w:jc w:val="right"/>
        <w:rPr>
          <w:rFonts w:ascii="Times" w:hAnsi="Times"/>
          <w:b/>
          <w:color w:val="FF0000"/>
          <w:sz w:val="22"/>
          <w:szCs w:val="22"/>
        </w:rPr>
      </w:pPr>
      <w:r w:rsidRPr="00DD1D44">
        <w:rPr>
          <w:rFonts w:ascii="Times" w:hAnsi="Times"/>
          <w:b/>
          <w:sz w:val="22"/>
          <w:szCs w:val="22"/>
        </w:rPr>
        <w:t>Nr sprawy</w:t>
      </w:r>
      <w:r w:rsidR="00305820">
        <w:rPr>
          <w:rFonts w:ascii="Times" w:hAnsi="Times"/>
          <w:b/>
          <w:sz w:val="22"/>
          <w:szCs w:val="22"/>
        </w:rPr>
        <w:t>: IZ03DO.512.</w:t>
      </w:r>
      <w:r w:rsidR="00FF29A1">
        <w:rPr>
          <w:rFonts w:ascii="Times" w:hAnsi="Times"/>
          <w:b/>
          <w:sz w:val="22"/>
          <w:szCs w:val="22"/>
        </w:rPr>
        <w:t>23</w:t>
      </w:r>
      <w:r w:rsidR="008844BD">
        <w:rPr>
          <w:rFonts w:ascii="Times" w:hAnsi="Times"/>
          <w:b/>
          <w:sz w:val="22"/>
          <w:szCs w:val="22"/>
        </w:rPr>
        <w:t>.</w:t>
      </w:r>
      <w:r w:rsidRPr="008B1D19">
        <w:rPr>
          <w:rFonts w:ascii="Times" w:hAnsi="Times"/>
          <w:b/>
          <w:sz w:val="22"/>
          <w:szCs w:val="22"/>
        </w:rPr>
        <w:t>202</w:t>
      </w:r>
      <w:r w:rsidR="00AA40B4">
        <w:rPr>
          <w:rFonts w:ascii="Times" w:hAnsi="Times"/>
          <w:b/>
          <w:sz w:val="22"/>
          <w:szCs w:val="22"/>
        </w:rPr>
        <w:t>6</w:t>
      </w:r>
      <w:r w:rsidR="008844BD">
        <w:rPr>
          <w:rFonts w:ascii="Times" w:hAnsi="Times"/>
          <w:b/>
          <w:sz w:val="22"/>
          <w:szCs w:val="22"/>
        </w:rPr>
        <w:t>.IC</w:t>
      </w:r>
    </w:p>
    <w:tbl>
      <w:tblPr>
        <w:tblW w:w="23809" w:type="dxa"/>
        <w:tblInd w:w="-53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"/>
        <w:gridCol w:w="418"/>
        <w:gridCol w:w="345"/>
        <w:gridCol w:w="383"/>
        <w:gridCol w:w="986"/>
        <w:gridCol w:w="1234"/>
        <w:gridCol w:w="722"/>
        <w:gridCol w:w="99"/>
        <w:gridCol w:w="420"/>
        <w:gridCol w:w="766"/>
        <w:gridCol w:w="185"/>
        <w:gridCol w:w="407"/>
        <w:gridCol w:w="558"/>
        <w:gridCol w:w="411"/>
        <w:gridCol w:w="427"/>
        <w:gridCol w:w="704"/>
        <w:gridCol w:w="448"/>
        <w:gridCol w:w="43"/>
        <w:gridCol w:w="403"/>
        <w:gridCol w:w="1070"/>
        <w:gridCol w:w="8959"/>
        <w:gridCol w:w="3908"/>
        <w:gridCol w:w="863"/>
        <w:gridCol w:w="44"/>
      </w:tblGrid>
      <w:tr w:rsidR="00C90A7A" w14:paraId="2FB2183E" w14:textId="77777777" w:rsidTr="00910DD5">
        <w:trPr>
          <w:gridBefore w:val="1"/>
          <w:gridAfter w:val="2"/>
          <w:wBefore w:w="6" w:type="dxa"/>
          <w:wAfter w:w="907" w:type="dxa"/>
          <w:trHeight w:val="1037"/>
        </w:trPr>
        <w:tc>
          <w:tcPr>
            <w:tcW w:w="10029" w:type="dxa"/>
            <w:gridSpan w:val="19"/>
          </w:tcPr>
          <w:p w14:paraId="4CE78B93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noProof/>
                <w:color w:val="000000"/>
                <w:sz w:val="20"/>
                <w:szCs w:val="20"/>
                <w:lang w:eastAsia="pl-PL"/>
              </w:rPr>
              <w:drawing>
                <wp:inline distT="0" distB="0" distL="0" distR="0" wp14:anchorId="0E3531F7" wp14:editId="29CA9B36">
                  <wp:extent cx="5972175" cy="666750"/>
                  <wp:effectExtent l="19050" t="0" r="9525" b="0"/>
                  <wp:docPr id="1" name="Obraz 1" descr="logo PKP P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1" descr="logo PKP PL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72175" cy="666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867" w:type="dxa"/>
            <w:gridSpan w:val="2"/>
          </w:tcPr>
          <w:p w14:paraId="69E27512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Switzerland" w:hAnsi="Switzerland" w:cs="Switzerland"/>
                <w:b/>
                <w:noProof/>
                <w:color w:val="000000"/>
                <w:sz w:val="20"/>
                <w:szCs w:val="20"/>
                <w:lang w:eastAsia="pl-PL"/>
              </w:rPr>
            </w:pPr>
          </w:p>
        </w:tc>
      </w:tr>
      <w:tr w:rsidR="00C90A7A" w14:paraId="5047B3E5" w14:textId="77777777" w:rsidTr="00910DD5">
        <w:trPr>
          <w:gridBefore w:val="1"/>
          <w:gridAfter w:val="2"/>
          <w:wBefore w:w="6" w:type="dxa"/>
          <w:wAfter w:w="907" w:type="dxa"/>
          <w:trHeight w:val="233"/>
        </w:trPr>
        <w:tc>
          <w:tcPr>
            <w:tcW w:w="10029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58E128" w14:textId="77777777" w:rsidR="00C90A7A" w:rsidRDefault="00C90A7A" w:rsidP="00761E8C">
            <w:pPr>
              <w:autoSpaceDE w:val="0"/>
              <w:autoSpaceDN w:val="0"/>
              <w:adjustRightInd w:val="0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  <w:t>Zakład Linii Kolejowych Białystok</w:t>
            </w:r>
          </w:p>
        </w:tc>
        <w:tc>
          <w:tcPr>
            <w:tcW w:w="12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2A52F" w14:textId="77777777" w:rsidR="00C90A7A" w:rsidRDefault="00C90A7A" w:rsidP="00761E8C">
            <w:pPr>
              <w:autoSpaceDE w:val="0"/>
              <w:autoSpaceDN w:val="0"/>
              <w:adjustRightInd w:val="0"/>
              <w:jc w:val="center"/>
              <w:rPr>
                <w:rFonts w:ascii="Switzerland" w:hAnsi="Switzerland" w:cs="Switzerland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0A7A" w:rsidRPr="0005397E" w14:paraId="730D2736" w14:textId="77777777" w:rsidTr="00910DD5">
        <w:trPr>
          <w:gridBefore w:val="1"/>
          <w:gridAfter w:val="2"/>
          <w:wBefore w:w="6" w:type="dxa"/>
          <w:wAfter w:w="907" w:type="dxa"/>
          <w:trHeight w:val="221"/>
        </w:trPr>
        <w:tc>
          <w:tcPr>
            <w:tcW w:w="10029" w:type="dxa"/>
            <w:gridSpan w:val="19"/>
          </w:tcPr>
          <w:p w14:paraId="69CD3E64" w14:textId="77777777" w:rsidR="00C90A7A" w:rsidRDefault="00C90A7A" w:rsidP="00C01A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Kopernika 58</w:t>
            </w:r>
            <w:r w:rsidRPr="007864FC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15-397 Białystok</w:t>
            </w:r>
          </w:p>
          <w:p w14:paraId="01DF793E" w14:textId="77777777" w:rsidR="00C90A7A" w:rsidRPr="00C01AB1" w:rsidRDefault="00C90A7A" w:rsidP="00C01A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01CD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tel.: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+ 48 85 673 12 47,673 33 47        </w:t>
            </w:r>
            <w:r w:rsidRPr="00501CD4">
              <w:rPr>
                <w:rFonts w:ascii="Arial" w:hAnsi="Arial" w:cs="Arial"/>
                <w:b/>
                <w:color w:val="000000"/>
                <w:sz w:val="20"/>
                <w:szCs w:val="20"/>
              </w:rPr>
              <w:t>fax</w:t>
            </w:r>
            <w:r w:rsidRPr="00501CD4">
              <w:rPr>
                <w:rFonts w:ascii="Arial" w:hAnsi="Arial" w:cs="Arial"/>
                <w:color w:val="000000"/>
                <w:sz w:val="20"/>
                <w:szCs w:val="20"/>
              </w:rPr>
              <w:t xml:space="preserve">:+ 48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85 673 33 47   </w:t>
            </w:r>
            <w:r w:rsidR="00305820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            </w:t>
            </w:r>
            <w:r w:rsidRPr="00501CD4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501CD4">
              <w:rPr>
                <w:rFonts w:ascii="Arial" w:hAnsi="Arial" w:cs="Arial"/>
                <w:b/>
                <w:sz w:val="20"/>
                <w:szCs w:val="20"/>
              </w:rPr>
              <w:t>e-mail</w:t>
            </w:r>
            <w:r w:rsidRPr="00501CD4"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="00305820">
              <w:rPr>
                <w:rFonts w:ascii="Arial" w:hAnsi="Arial" w:cs="Arial"/>
                <w:color w:val="000000"/>
                <w:sz w:val="20"/>
                <w:szCs w:val="20"/>
              </w:rPr>
              <w:t>ireneusz.muszynski</w:t>
            </w:r>
            <w:r w:rsidRPr="00501CD4">
              <w:rPr>
                <w:rFonts w:ascii="Arial" w:hAnsi="Arial" w:cs="Arial"/>
                <w:color w:val="000000"/>
                <w:sz w:val="20"/>
                <w:szCs w:val="20"/>
              </w:rPr>
              <w:t>@plk-sa.pl</w:t>
            </w:r>
          </w:p>
        </w:tc>
        <w:tc>
          <w:tcPr>
            <w:tcW w:w="12867" w:type="dxa"/>
            <w:gridSpan w:val="2"/>
          </w:tcPr>
          <w:p w14:paraId="753AFD1D" w14:textId="77777777" w:rsidR="00C90A7A" w:rsidRDefault="00C90A7A" w:rsidP="00C01AB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C90A7A" w:rsidRPr="0005397E" w14:paraId="07A121B8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763" w:type="dxa"/>
            <w:gridSpan w:val="2"/>
          </w:tcPr>
          <w:p w14:paraId="5AA6461D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37DCBE59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2"/>
          </w:tcPr>
          <w:p w14:paraId="2A7F20D1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6A1ACC83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86" w:type="dxa"/>
            <w:gridSpan w:val="2"/>
          </w:tcPr>
          <w:p w14:paraId="2124AE95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50" w:type="dxa"/>
            <w:gridSpan w:val="3"/>
          </w:tcPr>
          <w:p w14:paraId="174A60AD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14:paraId="1B6B7875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gridSpan w:val="3"/>
          </w:tcPr>
          <w:p w14:paraId="04F8EF68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gridSpan w:val="2"/>
          </w:tcPr>
          <w:p w14:paraId="5D052685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67" w:type="dxa"/>
            <w:gridSpan w:val="2"/>
          </w:tcPr>
          <w:p w14:paraId="29A3AFEF" w14:textId="77777777" w:rsidR="00C90A7A" w:rsidRPr="00501CD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0A7A" w14:paraId="716D6449" w14:textId="77777777" w:rsidTr="00910DD5">
        <w:trPr>
          <w:gridBefore w:val="1"/>
          <w:gridAfter w:val="2"/>
          <w:wBefore w:w="6" w:type="dxa"/>
          <w:wAfter w:w="907" w:type="dxa"/>
          <w:trHeight w:val="233"/>
        </w:trPr>
        <w:tc>
          <w:tcPr>
            <w:tcW w:w="10029" w:type="dxa"/>
            <w:gridSpan w:val="19"/>
          </w:tcPr>
          <w:p w14:paraId="4B9744AB" w14:textId="77777777" w:rsidR="00C90A7A" w:rsidRDefault="00C90A7A" w:rsidP="00407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Zamówienie</w:t>
            </w:r>
          </w:p>
        </w:tc>
        <w:tc>
          <w:tcPr>
            <w:tcW w:w="12867" w:type="dxa"/>
            <w:gridSpan w:val="2"/>
          </w:tcPr>
          <w:p w14:paraId="05323023" w14:textId="77777777" w:rsidR="00C90A7A" w:rsidRDefault="00C90A7A" w:rsidP="004079F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C90A7A" w14:paraId="18C7F3FB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10029" w:type="dxa"/>
            <w:gridSpan w:val="19"/>
          </w:tcPr>
          <w:p w14:paraId="0CAD3FDB" w14:textId="77777777" w:rsidR="00C90A7A" w:rsidRDefault="00C90A7A" w:rsidP="009E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Nr </w:t>
            </w:r>
            <w:r w:rsidRPr="00761E8C">
              <w:rPr>
                <w:rFonts w:ascii="Arial" w:hAnsi="Arial" w:cs="Arial"/>
                <w:bCs/>
                <w:color w:val="000000"/>
                <w:sz w:val="18"/>
                <w:szCs w:val="20"/>
              </w:rPr>
              <w:t>..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...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……..……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z dnia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….</w:t>
            </w:r>
            <w:r w:rsidRPr="00883C5F">
              <w:rPr>
                <w:rFonts w:ascii="Arial" w:hAnsi="Arial" w:cs="Arial"/>
                <w:bCs/>
                <w:color w:val="000000"/>
                <w:sz w:val="20"/>
                <w:szCs w:val="20"/>
              </w:rPr>
              <w:t>……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>...</w:t>
            </w:r>
          </w:p>
        </w:tc>
        <w:tc>
          <w:tcPr>
            <w:tcW w:w="12867" w:type="dxa"/>
            <w:gridSpan w:val="2"/>
          </w:tcPr>
          <w:p w14:paraId="6D77676F" w14:textId="77777777" w:rsidR="00C90A7A" w:rsidRDefault="00C90A7A" w:rsidP="009E300D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0A7A" w14:paraId="39B25D8F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763" w:type="dxa"/>
            <w:gridSpan w:val="2"/>
          </w:tcPr>
          <w:p w14:paraId="49E791F7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3" w:type="dxa"/>
          </w:tcPr>
          <w:p w14:paraId="53D789E5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20" w:type="dxa"/>
            <w:gridSpan w:val="2"/>
          </w:tcPr>
          <w:p w14:paraId="0ED1F5E1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21" w:type="dxa"/>
            <w:gridSpan w:val="2"/>
          </w:tcPr>
          <w:p w14:paraId="27D26A7E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71" w:type="dxa"/>
            <w:gridSpan w:val="3"/>
          </w:tcPr>
          <w:p w14:paraId="4E4C2EA0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BA59B92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14:paraId="7B4E1C02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gridSpan w:val="3"/>
          </w:tcPr>
          <w:p w14:paraId="7E956F1C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gridSpan w:val="2"/>
          </w:tcPr>
          <w:p w14:paraId="45D48513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67" w:type="dxa"/>
            <w:gridSpan w:val="2"/>
          </w:tcPr>
          <w:p w14:paraId="05020625" w14:textId="77777777" w:rsidR="00C90A7A" w:rsidRDefault="00C90A7A" w:rsidP="006F6F23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0A7A" w14:paraId="7B8BD0EE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3366" w:type="dxa"/>
            <w:gridSpan w:val="5"/>
          </w:tcPr>
          <w:p w14:paraId="0ABBFF8F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  <w:u w:val="single"/>
              </w:rPr>
              <w:t>Zamawiający:</w:t>
            </w:r>
          </w:p>
        </w:tc>
        <w:tc>
          <w:tcPr>
            <w:tcW w:w="821" w:type="dxa"/>
            <w:gridSpan w:val="2"/>
          </w:tcPr>
          <w:p w14:paraId="6947C4CC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gridSpan w:val="3"/>
          </w:tcPr>
          <w:p w14:paraId="0155BAA1" w14:textId="77777777" w:rsidR="00C90A7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803" w:type="dxa"/>
            <w:gridSpan w:val="4"/>
          </w:tcPr>
          <w:p w14:paraId="50E550E9" w14:textId="77777777" w:rsidR="00C90A7A" w:rsidRPr="0008589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08589A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Adres wysyłkowy:</w:t>
            </w:r>
          </w:p>
        </w:tc>
        <w:tc>
          <w:tcPr>
            <w:tcW w:w="1195" w:type="dxa"/>
            <w:gridSpan w:val="3"/>
          </w:tcPr>
          <w:p w14:paraId="085DCABF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gridSpan w:val="2"/>
          </w:tcPr>
          <w:p w14:paraId="1137C700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67" w:type="dxa"/>
            <w:gridSpan w:val="2"/>
          </w:tcPr>
          <w:p w14:paraId="23D9F4AA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0A7A" w14:paraId="7B95E539" w14:textId="77777777" w:rsidTr="00910DD5">
        <w:trPr>
          <w:gridBefore w:val="1"/>
          <w:gridAfter w:val="2"/>
          <w:wBefore w:w="6" w:type="dxa"/>
          <w:wAfter w:w="907" w:type="dxa"/>
          <w:trHeight w:val="209"/>
        </w:trPr>
        <w:tc>
          <w:tcPr>
            <w:tcW w:w="3366" w:type="dxa"/>
            <w:gridSpan w:val="5"/>
          </w:tcPr>
          <w:p w14:paraId="3DDB3CFD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PKP Polskie Linie Kolejowe S.A.</w:t>
            </w:r>
          </w:p>
        </w:tc>
        <w:tc>
          <w:tcPr>
            <w:tcW w:w="821" w:type="dxa"/>
            <w:gridSpan w:val="2"/>
          </w:tcPr>
          <w:p w14:paraId="1EBF7993" w14:textId="77777777" w:rsidR="00C90A7A" w:rsidRPr="00A03A6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gridSpan w:val="3"/>
          </w:tcPr>
          <w:p w14:paraId="32A7B0B4" w14:textId="77777777" w:rsidR="00C90A7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471" w:type="dxa"/>
            <w:gridSpan w:val="9"/>
          </w:tcPr>
          <w:p w14:paraId="6632BAFC" w14:textId="77777777" w:rsidR="00C90A7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……………………………………….</w:t>
            </w:r>
          </w:p>
        </w:tc>
        <w:tc>
          <w:tcPr>
            <w:tcW w:w="12867" w:type="dxa"/>
            <w:gridSpan w:val="2"/>
          </w:tcPr>
          <w:p w14:paraId="433C4E55" w14:textId="77777777" w:rsidR="00C90A7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0A7A" w14:paraId="4D0BA4D3" w14:textId="77777777" w:rsidTr="00910DD5">
        <w:trPr>
          <w:gridBefore w:val="1"/>
          <w:gridAfter w:val="2"/>
          <w:wBefore w:w="6" w:type="dxa"/>
          <w:wAfter w:w="907" w:type="dxa"/>
          <w:trHeight w:val="209"/>
        </w:trPr>
        <w:tc>
          <w:tcPr>
            <w:tcW w:w="3366" w:type="dxa"/>
            <w:gridSpan w:val="5"/>
          </w:tcPr>
          <w:p w14:paraId="4087AD73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03-734 Warszawa, ul. Targowa 74</w:t>
            </w:r>
          </w:p>
        </w:tc>
        <w:tc>
          <w:tcPr>
            <w:tcW w:w="821" w:type="dxa"/>
            <w:gridSpan w:val="2"/>
          </w:tcPr>
          <w:p w14:paraId="3015E46D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gridSpan w:val="3"/>
          </w:tcPr>
          <w:p w14:paraId="52E906A8" w14:textId="77777777" w:rsidR="00C90A7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5" w:type="dxa"/>
            <w:gridSpan w:val="2"/>
          </w:tcPr>
          <w:p w14:paraId="50B14BCC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838" w:type="dxa"/>
            <w:gridSpan w:val="2"/>
          </w:tcPr>
          <w:p w14:paraId="3CB5B91C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gridSpan w:val="3"/>
          </w:tcPr>
          <w:p w14:paraId="228B4582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gridSpan w:val="2"/>
          </w:tcPr>
          <w:p w14:paraId="53F65A00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67" w:type="dxa"/>
            <w:gridSpan w:val="2"/>
          </w:tcPr>
          <w:p w14:paraId="2CE7A0AC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0A7A" w14:paraId="2547AA70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3366" w:type="dxa"/>
            <w:gridSpan w:val="5"/>
          </w:tcPr>
          <w:p w14:paraId="52BF1149" w14:textId="77777777" w:rsidR="00C90A7A" w:rsidRPr="00A03A64" w:rsidRDefault="00C90A7A" w:rsidP="002F73A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Zakład Linii Kolejowych Białystok</w:t>
            </w:r>
            <w:r w:rsidRPr="00A03A64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821" w:type="dxa"/>
            <w:gridSpan w:val="2"/>
          </w:tcPr>
          <w:p w14:paraId="0707072C" w14:textId="77777777" w:rsidR="00C90A7A" w:rsidRPr="00A03A64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gridSpan w:val="3"/>
          </w:tcPr>
          <w:p w14:paraId="33AADACF" w14:textId="77777777" w:rsidR="00C90A7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8" w:type="dxa"/>
            <w:gridSpan w:val="7"/>
          </w:tcPr>
          <w:p w14:paraId="3C98F70A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gridSpan w:val="2"/>
          </w:tcPr>
          <w:p w14:paraId="534A0B2E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2867" w:type="dxa"/>
            <w:gridSpan w:val="2"/>
          </w:tcPr>
          <w:p w14:paraId="5A9BC7AA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C90A7A" w14:paraId="34EBC98D" w14:textId="77777777" w:rsidTr="00910DD5">
        <w:trPr>
          <w:gridBefore w:val="1"/>
          <w:gridAfter w:val="2"/>
          <w:wBefore w:w="6" w:type="dxa"/>
          <w:wAfter w:w="907" w:type="dxa"/>
          <w:trHeight w:val="199"/>
        </w:trPr>
        <w:tc>
          <w:tcPr>
            <w:tcW w:w="4187" w:type="dxa"/>
            <w:gridSpan w:val="7"/>
          </w:tcPr>
          <w:p w14:paraId="496250D2" w14:textId="77777777" w:rsidR="00C90A7A" w:rsidRPr="00A03A64" w:rsidRDefault="00C90A7A" w:rsidP="002F73A4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Kopernika 58, 15-397 Białystok</w:t>
            </w:r>
          </w:p>
          <w:p w14:paraId="5BC362BA" w14:textId="77777777" w:rsidR="00C90A7A" w:rsidRPr="00A03A64" w:rsidRDefault="00C90A7A" w:rsidP="002F73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NIP 1132316427</w:t>
            </w:r>
          </w:p>
          <w:tbl>
            <w:tblPr>
              <w:tblW w:w="10176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698"/>
              <w:gridCol w:w="864"/>
              <w:gridCol w:w="1498"/>
              <w:gridCol w:w="1055"/>
              <w:gridCol w:w="917"/>
              <w:gridCol w:w="1306"/>
              <w:gridCol w:w="838"/>
            </w:tblGrid>
            <w:tr w:rsidR="00C90A7A" w:rsidRPr="00A03A64" w14:paraId="2D1E9BFD" w14:textId="77777777" w:rsidTr="007E7959">
              <w:trPr>
                <w:trHeight w:val="187"/>
              </w:trPr>
              <w:tc>
                <w:tcPr>
                  <w:tcW w:w="3389" w:type="dxa"/>
                </w:tcPr>
                <w:p w14:paraId="71AF5C9F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  <w:p w14:paraId="6F8144E8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  <w:u w:val="single"/>
                    </w:rPr>
                  </w:pPr>
                  <w:r w:rsidRPr="00A03A64">
                    <w:rPr>
                      <w:rFonts w:ascii="Arial" w:hAnsi="Arial" w:cs="Arial"/>
                      <w:color w:val="000000"/>
                      <w:sz w:val="18"/>
                      <w:szCs w:val="18"/>
                      <w:u w:val="single"/>
                    </w:rPr>
                    <w:t>Płatnik:</w:t>
                  </w:r>
                </w:p>
              </w:tc>
              <w:tc>
                <w:tcPr>
                  <w:tcW w:w="792" w:type="dxa"/>
                </w:tcPr>
                <w:p w14:paraId="4D3D6FF1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3" w:type="dxa"/>
                </w:tcPr>
                <w:p w14:paraId="48FC4D89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807" w:type="dxa"/>
                  <w:gridSpan w:val="2"/>
                </w:tcPr>
                <w:p w14:paraId="12376A92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03A6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Adres wysyłkowy</w:t>
                  </w:r>
                </w:p>
              </w:tc>
              <w:tc>
                <w:tcPr>
                  <w:tcW w:w="1197" w:type="dxa"/>
                </w:tcPr>
                <w:p w14:paraId="730028CB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68" w:type="dxa"/>
                </w:tcPr>
                <w:p w14:paraId="6829F811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90A7A" w:rsidRPr="00A03A64" w14:paraId="51A21949" w14:textId="77777777" w:rsidTr="007E7959">
              <w:trPr>
                <w:trHeight w:val="209"/>
              </w:trPr>
              <w:tc>
                <w:tcPr>
                  <w:tcW w:w="3389" w:type="dxa"/>
                </w:tcPr>
                <w:p w14:paraId="0A52FD66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03A64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PKP Polskie Linie Kolejowe S.A.</w:t>
                  </w:r>
                </w:p>
              </w:tc>
              <w:tc>
                <w:tcPr>
                  <w:tcW w:w="792" w:type="dxa"/>
                </w:tcPr>
                <w:p w14:paraId="2CCFE648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3" w:type="dxa"/>
                </w:tcPr>
                <w:p w14:paraId="3EC222C9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3772" w:type="dxa"/>
                  <w:gridSpan w:val="4"/>
                </w:tcPr>
                <w:p w14:paraId="38BD4F90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A03A64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………………………………………………</w:t>
                  </w:r>
                </w:p>
              </w:tc>
            </w:tr>
            <w:tr w:rsidR="00C90A7A" w:rsidRPr="00A03A64" w14:paraId="526F452E" w14:textId="77777777" w:rsidTr="007E7959">
              <w:trPr>
                <w:trHeight w:val="209"/>
              </w:trPr>
              <w:tc>
                <w:tcPr>
                  <w:tcW w:w="3389" w:type="dxa"/>
                </w:tcPr>
                <w:p w14:paraId="52B0D46B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A03A64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03-734 Warszawa, ul. Targowa 74</w:t>
                  </w:r>
                </w:p>
              </w:tc>
              <w:tc>
                <w:tcPr>
                  <w:tcW w:w="792" w:type="dxa"/>
                </w:tcPr>
                <w:p w14:paraId="64D1F0F9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3" w:type="dxa"/>
                </w:tcPr>
                <w:p w14:paraId="65167412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67" w:type="dxa"/>
                </w:tcPr>
                <w:p w14:paraId="296FBACB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</w:tcPr>
                <w:p w14:paraId="3E5DD8EF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315824D6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68" w:type="dxa"/>
                </w:tcPr>
                <w:p w14:paraId="1D8A01AE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90A7A" w:rsidRPr="00A03A64" w14:paraId="4E71F5BE" w14:textId="77777777" w:rsidTr="007E7959">
              <w:trPr>
                <w:trHeight w:val="187"/>
              </w:trPr>
              <w:tc>
                <w:tcPr>
                  <w:tcW w:w="3389" w:type="dxa"/>
                </w:tcPr>
                <w:p w14:paraId="11BDCECE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Zakład Linii Kolejowych Białystok</w:t>
                  </w:r>
                </w:p>
              </w:tc>
              <w:tc>
                <w:tcPr>
                  <w:tcW w:w="792" w:type="dxa"/>
                </w:tcPr>
                <w:p w14:paraId="39B36730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3" w:type="dxa"/>
                </w:tcPr>
                <w:p w14:paraId="328A78AD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67" w:type="dxa"/>
                </w:tcPr>
                <w:p w14:paraId="05444F55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</w:tcPr>
                <w:p w14:paraId="28A4121F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3958097A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68" w:type="dxa"/>
                </w:tcPr>
                <w:p w14:paraId="01705B7A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C90A7A" w:rsidRPr="00A03A64" w14:paraId="2E15A202" w14:textId="77777777" w:rsidTr="007E7959">
              <w:trPr>
                <w:trHeight w:val="199"/>
              </w:trPr>
              <w:tc>
                <w:tcPr>
                  <w:tcW w:w="4181" w:type="dxa"/>
                  <w:gridSpan w:val="2"/>
                </w:tcPr>
                <w:p w14:paraId="04ED4A20" w14:textId="77777777" w:rsidR="00C90A7A" w:rsidRPr="00A03A64" w:rsidRDefault="00C90A7A" w:rsidP="00C01AB1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  <w:t>Kopernika 58, 15-397 Białystok</w:t>
                  </w:r>
                </w:p>
                <w:p w14:paraId="1E41733C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  <w:p w14:paraId="4FEE94D2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373" w:type="dxa"/>
                </w:tcPr>
                <w:p w14:paraId="0ED015D5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967" w:type="dxa"/>
                </w:tcPr>
                <w:p w14:paraId="5FE2422D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840" w:type="dxa"/>
                </w:tcPr>
                <w:p w14:paraId="0611A23A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197" w:type="dxa"/>
                </w:tcPr>
                <w:p w14:paraId="6D89316E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768" w:type="dxa"/>
                </w:tcPr>
                <w:p w14:paraId="433A492A" w14:textId="77777777" w:rsidR="00C90A7A" w:rsidRPr="00A03A64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</w:tbl>
          <w:p w14:paraId="0EF4E0B9" w14:textId="77777777" w:rsidR="00C90A7A" w:rsidRPr="00A03A64" w:rsidRDefault="00C90A7A" w:rsidP="002F73A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71" w:type="dxa"/>
            <w:gridSpan w:val="3"/>
          </w:tcPr>
          <w:p w14:paraId="635DE34F" w14:textId="77777777" w:rsidR="00C90A7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998" w:type="dxa"/>
            <w:gridSpan w:val="7"/>
          </w:tcPr>
          <w:tbl>
            <w:tblPr>
              <w:tblW w:w="10176" w:type="dxa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4875"/>
              <w:gridCol w:w="3229"/>
              <w:gridCol w:w="2072"/>
            </w:tblGrid>
            <w:tr w:rsidR="00C90A7A" w:rsidRPr="002C0A1C" w14:paraId="2460E402" w14:textId="77777777" w:rsidTr="007E7959">
              <w:trPr>
                <w:trHeight w:val="187"/>
              </w:trPr>
              <w:tc>
                <w:tcPr>
                  <w:tcW w:w="1807" w:type="dxa"/>
                </w:tcPr>
                <w:p w14:paraId="23E64031" w14:textId="77777777" w:rsidR="00C90A7A" w:rsidRPr="0008589A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  <w:u w:val="single"/>
                    </w:rPr>
                  </w:pPr>
                  <w:r w:rsidRPr="0008589A">
                    <w:rPr>
                      <w:rFonts w:ascii="Arial" w:hAnsi="Arial" w:cs="Arial"/>
                      <w:color w:val="000000"/>
                      <w:sz w:val="20"/>
                      <w:szCs w:val="20"/>
                      <w:u w:val="single"/>
                    </w:rPr>
                    <w:t>Adres i nazwa kontrahenta</w:t>
                  </w:r>
                </w:p>
              </w:tc>
              <w:tc>
                <w:tcPr>
                  <w:tcW w:w="1197" w:type="dxa"/>
                </w:tcPr>
                <w:p w14:paraId="53396041" w14:textId="77777777" w:rsidR="00C90A7A" w:rsidRPr="002C0A1C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768" w:type="dxa"/>
                </w:tcPr>
                <w:p w14:paraId="5B2E9041" w14:textId="77777777" w:rsidR="00C90A7A" w:rsidRPr="002C0A1C" w:rsidRDefault="00C90A7A" w:rsidP="007E7959">
                  <w:pPr>
                    <w:autoSpaceDE w:val="0"/>
                    <w:autoSpaceDN w:val="0"/>
                    <w:adjustRightInd w:val="0"/>
                    <w:jc w:val="right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C90A7A" w:rsidRPr="002C0A1C" w14:paraId="13AFE3FC" w14:textId="77777777" w:rsidTr="007E7959">
              <w:trPr>
                <w:trHeight w:val="187"/>
              </w:trPr>
              <w:tc>
                <w:tcPr>
                  <w:tcW w:w="3772" w:type="dxa"/>
                  <w:gridSpan w:val="3"/>
                </w:tcPr>
                <w:p w14:paraId="3417E4C3" w14:textId="77777777" w:rsidR="00C90A7A" w:rsidRPr="002C0A1C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C0A1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………………………………………………</w:t>
                  </w:r>
                </w:p>
              </w:tc>
            </w:tr>
            <w:tr w:rsidR="00C90A7A" w:rsidRPr="002C0A1C" w14:paraId="282A3D6E" w14:textId="77777777" w:rsidTr="007E7959">
              <w:trPr>
                <w:trHeight w:val="187"/>
              </w:trPr>
              <w:tc>
                <w:tcPr>
                  <w:tcW w:w="3772" w:type="dxa"/>
                  <w:gridSpan w:val="3"/>
                </w:tcPr>
                <w:p w14:paraId="5DC9F789" w14:textId="77777777" w:rsidR="00C90A7A" w:rsidRPr="002C0A1C" w:rsidRDefault="00C90A7A" w:rsidP="007E7959">
                  <w:pPr>
                    <w:autoSpaceDE w:val="0"/>
                    <w:autoSpaceDN w:val="0"/>
                    <w:adjustRightInd w:val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2C0A1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………………………………………………</w:t>
                  </w:r>
                </w:p>
              </w:tc>
            </w:tr>
          </w:tbl>
          <w:p w14:paraId="778365B2" w14:textId="77777777" w:rsidR="00C90A7A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73" w:type="dxa"/>
            <w:gridSpan w:val="2"/>
          </w:tcPr>
          <w:p w14:paraId="06E15B79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2867" w:type="dxa"/>
            <w:gridSpan w:val="2"/>
          </w:tcPr>
          <w:p w14:paraId="0E7EE389" w14:textId="77777777" w:rsidR="00C90A7A" w:rsidRDefault="00C90A7A" w:rsidP="006F6F2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C90A7A" w14:paraId="0C83853C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10029" w:type="dxa"/>
            <w:gridSpan w:val="19"/>
          </w:tcPr>
          <w:p w14:paraId="549FE456" w14:textId="77777777" w:rsidR="00C90A7A" w:rsidRPr="00A03A64" w:rsidRDefault="00C90A7A" w:rsidP="0008589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Płatne przelewem: </w:t>
            </w:r>
          </w:p>
          <w:p w14:paraId="1507A756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Termin płatności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 dni kalendarzowych od daty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dostarczenia </w:t>
            </w:r>
          </w:p>
          <w:p w14:paraId="61AB5DE4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Fakturę prosimy wysyłać na adres: PKP Polskie Linie Kolejowe S.A., ul. Targowa 74, 03-734 Warszawa, w kopercie z dopiskiem „FAKTURA”.</w:t>
            </w:r>
          </w:p>
        </w:tc>
        <w:tc>
          <w:tcPr>
            <w:tcW w:w="12867" w:type="dxa"/>
            <w:gridSpan w:val="2"/>
          </w:tcPr>
          <w:p w14:paraId="063DD0E5" w14:textId="77777777" w:rsidR="00C90A7A" w:rsidRPr="00A03A64" w:rsidRDefault="00C90A7A" w:rsidP="0008589A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0A7A" w:rsidRPr="00FC3CC9" w14:paraId="4B29426E" w14:textId="77777777" w:rsidTr="00910DD5">
        <w:tblPrEx>
          <w:tblCellMar>
            <w:left w:w="70" w:type="dxa"/>
            <w:right w:w="70" w:type="dxa"/>
          </w:tblCellMar>
        </w:tblPrEx>
        <w:trPr>
          <w:gridAfter w:val="1"/>
          <w:wAfter w:w="44" w:type="dxa"/>
          <w:trHeight w:val="1020"/>
        </w:trPr>
        <w:tc>
          <w:tcPr>
            <w:tcW w:w="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B1070" w14:textId="77777777" w:rsidR="00C90A7A" w:rsidRPr="00FC3CC9" w:rsidRDefault="00C90A7A" w:rsidP="00974658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proofErr w:type="spellStart"/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>Lp</w:t>
            </w:r>
            <w:proofErr w:type="spellEnd"/>
          </w:p>
        </w:tc>
        <w:tc>
          <w:tcPr>
            <w:tcW w:w="17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250A8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 xml:space="preserve">nazwa materiału </w:t>
            </w:r>
          </w:p>
        </w:tc>
        <w:tc>
          <w:tcPr>
            <w:tcW w:w="12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6D312C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>indeks</w:t>
            </w:r>
          </w:p>
        </w:tc>
        <w:tc>
          <w:tcPr>
            <w:tcW w:w="7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042D4A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 xml:space="preserve">ilość              </w:t>
            </w:r>
          </w:p>
        </w:tc>
        <w:tc>
          <w:tcPr>
            <w:tcW w:w="5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A5496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>JM</w:t>
            </w:r>
          </w:p>
        </w:tc>
        <w:tc>
          <w:tcPr>
            <w:tcW w:w="135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BDD20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>cena jednostkowa (netto) PLN</w:t>
            </w:r>
          </w:p>
        </w:tc>
        <w:tc>
          <w:tcPr>
            <w:tcW w:w="9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7EFE46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>wartość  (netto) PLN</w:t>
            </w:r>
          </w:p>
        </w:tc>
        <w:tc>
          <w:tcPr>
            <w:tcW w:w="113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EDA19E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 xml:space="preserve">Stawka   VAT%  </w:t>
            </w:r>
          </w:p>
        </w:tc>
        <w:tc>
          <w:tcPr>
            <w:tcW w:w="8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5DEA3E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>Kwota VAT</w:t>
            </w:r>
          </w:p>
        </w:tc>
        <w:tc>
          <w:tcPr>
            <w:tcW w:w="100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EFF6B5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</w:p>
        </w:tc>
        <w:tc>
          <w:tcPr>
            <w:tcW w:w="4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861B6" w14:textId="77777777" w:rsidR="00C90A7A" w:rsidRPr="00FC3CC9" w:rsidRDefault="00C90A7A">
            <w:pPr>
              <w:jc w:val="center"/>
              <w:rPr>
                <w:rFonts w:ascii="Arial" w:hAnsi="Arial"/>
                <w:b/>
                <w:bCs/>
                <w:sz w:val="18"/>
                <w:szCs w:val="18"/>
              </w:rPr>
            </w:pPr>
            <w:r w:rsidRPr="00FC3CC9">
              <w:rPr>
                <w:rFonts w:ascii="Arial" w:hAnsi="Arial"/>
                <w:b/>
                <w:bCs/>
                <w:sz w:val="18"/>
                <w:szCs w:val="18"/>
              </w:rPr>
              <w:t>wartość z           VAT (brutto) PLN</w:t>
            </w:r>
          </w:p>
        </w:tc>
      </w:tr>
      <w:tr w:rsidR="00C90A7A" w14:paraId="0701C9B9" w14:textId="77777777" w:rsidTr="00910DD5">
        <w:tblPrEx>
          <w:tblCellMar>
            <w:left w:w="70" w:type="dxa"/>
            <w:right w:w="70" w:type="dxa"/>
          </w:tblCellMar>
        </w:tblPrEx>
        <w:trPr>
          <w:gridAfter w:val="1"/>
          <w:wAfter w:w="44" w:type="dxa"/>
          <w:trHeight w:val="255"/>
        </w:trPr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E66276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95BFCF2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9038C9C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 3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35F519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9086AF2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FB757E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3D749BA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5342E39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DE2FC1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C0C0C0"/>
          </w:tcPr>
          <w:p w14:paraId="6FDAB9EE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1BCFDB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sz w:val="16"/>
                <w:szCs w:val="16"/>
              </w:rPr>
              <w:t>10</w:t>
            </w:r>
          </w:p>
        </w:tc>
      </w:tr>
      <w:tr w:rsidR="00C90A7A" w14:paraId="3198B79C" w14:textId="77777777" w:rsidTr="00910DD5">
        <w:tblPrEx>
          <w:tblCellMar>
            <w:left w:w="70" w:type="dxa"/>
            <w:right w:w="70" w:type="dxa"/>
          </w:tblCellMar>
        </w:tblPrEx>
        <w:trPr>
          <w:gridAfter w:val="1"/>
          <w:wAfter w:w="44" w:type="dxa"/>
          <w:trHeight w:val="300"/>
        </w:trPr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4646B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D4F23" w14:textId="77777777" w:rsidR="00C90A7A" w:rsidRDefault="00C90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C1CBA0" w14:textId="77777777" w:rsidR="00C90A7A" w:rsidRDefault="00C90A7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ADB822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D9F55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5574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8E0E4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84293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EEF04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442D0C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C880" w14:textId="77777777" w:rsidR="00C90A7A" w:rsidRDefault="00C90A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90A7A" w14:paraId="7564DC1E" w14:textId="77777777" w:rsidTr="00910DD5">
        <w:tblPrEx>
          <w:tblCellMar>
            <w:left w:w="70" w:type="dxa"/>
            <w:right w:w="70" w:type="dxa"/>
          </w:tblCellMar>
        </w:tblPrEx>
        <w:trPr>
          <w:gridAfter w:val="1"/>
          <w:wAfter w:w="44" w:type="dxa"/>
          <w:trHeight w:val="420"/>
        </w:trPr>
        <w:tc>
          <w:tcPr>
            <w:tcW w:w="42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8AD1E" w14:textId="77777777" w:rsidR="00C90A7A" w:rsidRDefault="00C90A7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71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642C0" w14:textId="77777777" w:rsidR="00C90A7A" w:rsidRDefault="00C90A7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B73F9" w14:textId="77777777" w:rsidR="00C90A7A" w:rsidRDefault="00C90A7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D0872" w14:textId="77777777" w:rsidR="00C90A7A" w:rsidRDefault="00C90A7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5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B9FA52" w14:textId="77777777" w:rsidR="00C90A7A" w:rsidRDefault="00C90A7A">
            <w:pPr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 </w:t>
            </w:r>
          </w:p>
        </w:tc>
        <w:tc>
          <w:tcPr>
            <w:tcW w:w="135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4EDC2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Razem</w:t>
            </w:r>
          </w:p>
        </w:tc>
        <w:tc>
          <w:tcPr>
            <w:tcW w:w="96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220BD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0ED6D7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4CA54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02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E2B249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</w:p>
        </w:tc>
        <w:tc>
          <w:tcPr>
            <w:tcW w:w="4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DE7615" w14:textId="77777777" w:rsidR="00C90A7A" w:rsidRDefault="00C90A7A">
            <w:pPr>
              <w:jc w:val="center"/>
              <w:rPr>
                <w:rFonts w:ascii="Arial" w:hAnsi="Arial"/>
                <w:b/>
                <w:bCs/>
                <w:sz w:val="20"/>
                <w:szCs w:val="20"/>
              </w:rPr>
            </w:pPr>
            <w:r>
              <w:rPr>
                <w:rFonts w:ascii="Arial" w:hAnsi="Arial"/>
                <w:b/>
                <w:bCs/>
                <w:sz w:val="20"/>
                <w:szCs w:val="20"/>
              </w:rPr>
              <w:t> </w:t>
            </w:r>
          </w:p>
        </w:tc>
      </w:tr>
      <w:tr w:rsidR="00C90A7A" w:rsidRPr="00D81FBF" w14:paraId="1E80A630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10029" w:type="dxa"/>
            <w:gridSpan w:val="19"/>
          </w:tcPr>
          <w:p w14:paraId="395D5898" w14:textId="77777777" w:rsidR="00C90A7A" w:rsidRPr="00D81FBF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14:paraId="4D1C960F" w14:textId="77777777" w:rsidR="00C90A7A" w:rsidRDefault="00C90A7A" w:rsidP="00C01AB1">
            <w:pPr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C97F0B">
              <w:rPr>
                <w:rFonts w:ascii="Arial" w:hAnsi="Arial" w:cs="Arial"/>
                <w:sz w:val="16"/>
                <w:szCs w:val="16"/>
                <w:u w:val="single"/>
              </w:rPr>
              <w:t xml:space="preserve">Termin realizacji: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</w:p>
          <w:p w14:paraId="5CB5AB4B" w14:textId="77777777" w:rsidR="00C90A7A" w:rsidRPr="00D81FBF" w:rsidRDefault="00C90A7A" w:rsidP="00C01AB1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D81FBF">
              <w:rPr>
                <w:rFonts w:ascii="Arial" w:hAnsi="Arial" w:cs="Arial"/>
                <w:b/>
                <w:sz w:val="16"/>
                <w:szCs w:val="16"/>
              </w:rPr>
              <w:t>Niewymagane potwierdzenie odbioru</w:t>
            </w:r>
          </w:p>
          <w:p w14:paraId="40794106" w14:textId="77777777" w:rsidR="00C90A7A" w:rsidRPr="00D81FBF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81FBF">
              <w:rPr>
                <w:rFonts w:ascii="Arial" w:hAnsi="Arial" w:cs="Arial"/>
                <w:b/>
                <w:sz w:val="16"/>
                <w:szCs w:val="16"/>
              </w:rPr>
              <w:t xml:space="preserve">Wymagane potwierdzenie przyjęcia do realizacji w cięglu 2 dni roboczych od daty otrzymania zamówienia przez Wykonawcę, poprzez przesłanie Zamawiającemu egzemplarza podpisanego przez osoby upoważnione do działania w imieniu Wykonawcy.  </w:t>
            </w:r>
            <w:r w:rsidRPr="00D81FBF">
              <w:rPr>
                <w:rFonts w:ascii="Arial" w:hAnsi="Arial" w:cs="Arial"/>
                <w:b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2867" w:type="dxa"/>
            <w:gridSpan w:val="2"/>
          </w:tcPr>
          <w:p w14:paraId="06C068C9" w14:textId="77777777" w:rsidR="00C90A7A" w:rsidRPr="00D81FBF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C90A7A" w14:paraId="46DEC6F2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8513" w:type="dxa"/>
            <w:gridSpan w:val="16"/>
          </w:tcPr>
          <w:p w14:paraId="487437A2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Osoba prowadząca sprawę - ………………………………...…….. tel. .........................</w:t>
            </w:r>
          </w:p>
        </w:tc>
        <w:tc>
          <w:tcPr>
            <w:tcW w:w="1516" w:type="dxa"/>
            <w:gridSpan w:val="3"/>
          </w:tcPr>
          <w:p w14:paraId="2D872489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867" w:type="dxa"/>
            <w:gridSpan w:val="2"/>
          </w:tcPr>
          <w:p w14:paraId="349157B7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90A7A" w:rsidRPr="00001A63" w14:paraId="0F0CFEA1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8513" w:type="dxa"/>
            <w:gridSpan w:val="16"/>
          </w:tcPr>
          <w:p w14:paraId="6B8305FB" w14:textId="77777777" w:rsidR="00C90A7A" w:rsidRPr="00A03A64" w:rsidRDefault="00C90A7A" w:rsidP="009D187E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W korespondencji prosimy powołać się na nasz numer oraz datę zamówienia.</w:t>
            </w:r>
          </w:p>
        </w:tc>
        <w:tc>
          <w:tcPr>
            <w:tcW w:w="1516" w:type="dxa"/>
            <w:gridSpan w:val="3"/>
          </w:tcPr>
          <w:p w14:paraId="1C8966BF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  <w:tc>
          <w:tcPr>
            <w:tcW w:w="12867" w:type="dxa"/>
            <w:gridSpan w:val="2"/>
          </w:tcPr>
          <w:p w14:paraId="5E376AE7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</w:tc>
      </w:tr>
      <w:tr w:rsidR="00C90A7A" w:rsidRPr="00001A63" w14:paraId="1A7FFE88" w14:textId="77777777" w:rsidTr="00910DD5">
        <w:trPr>
          <w:gridBefore w:val="1"/>
          <w:wBefore w:w="6" w:type="dxa"/>
          <w:trHeight w:val="187"/>
        </w:trPr>
        <w:tc>
          <w:tcPr>
            <w:tcW w:w="10029" w:type="dxa"/>
            <w:gridSpan w:val="19"/>
          </w:tcPr>
          <w:p w14:paraId="009130BF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3774" w:type="dxa"/>
            <w:gridSpan w:val="4"/>
          </w:tcPr>
          <w:p w14:paraId="5D07C316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Upoważniamy Państwa do przesłania faktury bez potwierdzania podpisem.</w:t>
            </w:r>
          </w:p>
          <w:p w14:paraId="0DD40993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Strony oświadczają, że są płatnikami podatku VAT upoważnionymi do wystawiani i otrzymywania faktur VAT</w:t>
            </w:r>
          </w:p>
        </w:tc>
      </w:tr>
      <w:tr w:rsidR="00C90A7A" w:rsidRPr="00001A63" w14:paraId="11AA5F59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10029" w:type="dxa"/>
            <w:gridSpan w:val="19"/>
          </w:tcPr>
          <w:p w14:paraId="3B546EBD" w14:textId="77777777" w:rsidR="00C90A7A" w:rsidRPr="00A03A64" w:rsidRDefault="00C90A7A" w:rsidP="00F25B5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Strony zgodnie ustalają, że wierzytelności powstałe w wyniku realizacji niniejszego zamówienia  </w:t>
            </w:r>
          </w:p>
        </w:tc>
        <w:tc>
          <w:tcPr>
            <w:tcW w:w="12867" w:type="dxa"/>
            <w:gridSpan w:val="2"/>
          </w:tcPr>
          <w:p w14:paraId="31291F81" w14:textId="77777777" w:rsidR="00C90A7A" w:rsidRPr="00A03A64" w:rsidRDefault="00C90A7A" w:rsidP="00F25B52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0A7A" w:rsidRPr="00001A63" w14:paraId="56A95270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10029" w:type="dxa"/>
            <w:gridSpan w:val="19"/>
          </w:tcPr>
          <w:p w14:paraId="501897BF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nie mogą bez zgody PKP Polskie Linie Kolejowe S.A. być przeniesione przez Wierzyciela</w:t>
            </w:r>
          </w:p>
        </w:tc>
        <w:tc>
          <w:tcPr>
            <w:tcW w:w="12867" w:type="dxa"/>
            <w:gridSpan w:val="2"/>
          </w:tcPr>
          <w:p w14:paraId="5A825FFD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0A7A" w:rsidRPr="00001A63" w14:paraId="19827CFC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10029" w:type="dxa"/>
            <w:gridSpan w:val="19"/>
          </w:tcPr>
          <w:p w14:paraId="38CC713F" w14:textId="77777777" w:rsidR="00C90A7A" w:rsidRPr="00A03A64" w:rsidRDefault="00C90A7A" w:rsidP="009D187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na osoby trzecie (art. 509 § 1 </w:t>
            </w:r>
            <w:proofErr w:type="spellStart"/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kc</w:t>
            </w:r>
            <w:proofErr w:type="spellEnd"/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) ani uregulowane w drodze kompensaty (art. 498 </w:t>
            </w:r>
            <w:proofErr w:type="spellStart"/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kc</w:t>
            </w:r>
            <w:proofErr w:type="spellEnd"/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).</w:t>
            </w:r>
          </w:p>
        </w:tc>
        <w:tc>
          <w:tcPr>
            <w:tcW w:w="12867" w:type="dxa"/>
            <w:gridSpan w:val="2"/>
          </w:tcPr>
          <w:p w14:paraId="16216092" w14:textId="77777777" w:rsidR="00C90A7A" w:rsidRPr="00A03A64" w:rsidRDefault="00C90A7A" w:rsidP="009D187E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0A7A" w:rsidRPr="00125449" w14:paraId="7228F796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10029" w:type="dxa"/>
            <w:gridSpan w:val="19"/>
            <w:tcBorders>
              <w:top w:val="nil"/>
              <w:left w:val="nil"/>
              <w:right w:val="nil"/>
            </w:tcBorders>
          </w:tcPr>
          <w:p w14:paraId="3E018F03" w14:textId="77777777" w:rsidR="00C90A7A" w:rsidRPr="00A03A64" w:rsidRDefault="00C90A7A" w:rsidP="0072469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W sprawach nieunormowanych niniejszym zamówieniem, mają zastosowanie przepisy kodeksu cywilnego.</w:t>
            </w:r>
          </w:p>
          <w:p w14:paraId="5CD83A28" w14:textId="77777777" w:rsidR="00C90A7A" w:rsidRPr="00A03A64" w:rsidRDefault="00C90A7A" w:rsidP="00C373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Zamówienie ma być realizowane zgodnie z złożoną ofertą i Ogólnymi warunkami udzielania zamówień na dostawy i usługi obowiązującymi u Zamawiającego. </w:t>
            </w:r>
          </w:p>
          <w:p w14:paraId="6E3C0917" w14:textId="77777777" w:rsidR="00C90A7A" w:rsidRPr="00A03A64" w:rsidRDefault="00C90A7A" w:rsidP="00C373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0359B2A" w14:textId="77777777" w:rsidR="00C90A7A" w:rsidRPr="00A03A64" w:rsidRDefault="00C90A7A" w:rsidP="00C373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Numer własny zamówienia: …………………………</w:t>
            </w:r>
          </w:p>
          <w:p w14:paraId="738E4BA2" w14:textId="77777777" w:rsidR="00C90A7A" w:rsidRPr="00A03A64" w:rsidRDefault="00C90A7A" w:rsidP="00C373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4F87A97" w14:textId="77777777" w:rsidR="00C90A7A" w:rsidRPr="00A03A64" w:rsidRDefault="00C90A7A" w:rsidP="00C373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>Nr postępowania ……………………………………..</w:t>
            </w:r>
          </w:p>
          <w:p w14:paraId="3B83CCB2" w14:textId="77777777" w:rsidR="00C90A7A" w:rsidRPr="00A03A64" w:rsidRDefault="00C90A7A" w:rsidP="00C3734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              </w:t>
            </w:r>
          </w:p>
          <w:p w14:paraId="4A509A56" w14:textId="77777777" w:rsidR="00C90A7A" w:rsidRPr="00A03A64" w:rsidRDefault="00C90A7A" w:rsidP="00450E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</w:t>
            </w: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Podpis</w:t>
            </w:r>
          </w:p>
          <w:p w14:paraId="113DAEA3" w14:textId="77777777" w:rsidR="00C90A7A" w:rsidRPr="00A03A64" w:rsidRDefault="00C90A7A" w:rsidP="00450EFB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06614B15" w14:textId="77777777" w:rsidR="00C90A7A" w:rsidRPr="00A03A64" w:rsidRDefault="00C90A7A" w:rsidP="00C373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5D8A0A04" w14:textId="77777777" w:rsidR="00C90A7A" w:rsidRPr="00A03A64" w:rsidRDefault="00C90A7A" w:rsidP="00C3734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Podpis</w:t>
            </w:r>
          </w:p>
          <w:p w14:paraId="13AF2DCC" w14:textId="77777777" w:rsidR="00C90A7A" w:rsidRPr="00A03A64" w:rsidRDefault="00C90A7A" w:rsidP="006F6F23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427CA5A1" w14:textId="77777777" w:rsidR="00C90A7A" w:rsidRPr="00A03A64" w:rsidRDefault="00C90A7A" w:rsidP="00450EFB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Potwierdzam wykonanie przedmiotu zamówienia.                              </w:t>
            </w: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>Podopis przedstawiciela Zamawiającego</w:t>
            </w:r>
            <w:r w:rsidRPr="00A03A64">
              <w:rPr>
                <w:rFonts w:ascii="Arial" w:hAnsi="Arial" w:cs="Arial"/>
                <w:color w:val="000000"/>
                <w:sz w:val="18"/>
                <w:szCs w:val="18"/>
              </w:rPr>
              <w:t xml:space="preserve">        </w:t>
            </w:r>
          </w:p>
          <w:p w14:paraId="42EAE602" w14:textId="77777777" w:rsidR="00C90A7A" w:rsidRPr="00A03A64" w:rsidRDefault="00C90A7A" w:rsidP="00450EF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A03A64">
              <w:rPr>
                <w:rFonts w:ascii="Arial" w:hAnsi="Arial" w:cs="Arial"/>
                <w:b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</w:t>
            </w:r>
          </w:p>
        </w:tc>
        <w:tc>
          <w:tcPr>
            <w:tcW w:w="12867" w:type="dxa"/>
            <w:gridSpan w:val="2"/>
            <w:tcBorders>
              <w:top w:val="nil"/>
              <w:left w:val="nil"/>
              <w:right w:val="nil"/>
            </w:tcBorders>
          </w:tcPr>
          <w:p w14:paraId="4886B05F" w14:textId="77777777" w:rsidR="00C90A7A" w:rsidRPr="00A03A64" w:rsidRDefault="00C90A7A" w:rsidP="0072469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90A7A" w:rsidRPr="00541C9A" w14:paraId="12216260" w14:textId="77777777" w:rsidTr="00910DD5">
        <w:trPr>
          <w:gridBefore w:val="1"/>
          <w:gridAfter w:val="2"/>
          <w:wBefore w:w="6" w:type="dxa"/>
          <w:wAfter w:w="907" w:type="dxa"/>
          <w:trHeight w:val="349"/>
        </w:trPr>
        <w:tc>
          <w:tcPr>
            <w:tcW w:w="10029" w:type="dxa"/>
            <w:gridSpan w:val="19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AF35D9" w14:textId="77777777" w:rsidR="00C90A7A" w:rsidRPr="00C36E2B" w:rsidRDefault="00447B0A" w:rsidP="00761E8C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Switzerland" w:hAnsi="Switzerland" w:cs="Switzerland"/>
                <w:color w:val="000000"/>
                <w:sz w:val="14"/>
                <w:szCs w:val="14"/>
              </w:rPr>
            </w:pPr>
            <w:r>
              <w:rPr>
                <w:rFonts w:ascii="Switzerland" w:hAnsi="Switzerland" w:cs="Switzerland"/>
                <w:color w:val="000000"/>
                <w:sz w:val="14"/>
                <w:szCs w:val="14"/>
              </w:rPr>
              <w:t>Sąd Rejonowy m.st. Warszawy XIV</w:t>
            </w:r>
            <w:r w:rsidR="00C90A7A" w:rsidRPr="00C36E2B">
              <w:rPr>
                <w:rFonts w:ascii="Switzerland" w:hAnsi="Switzerland" w:cs="Switzerland"/>
                <w:color w:val="000000"/>
                <w:sz w:val="14"/>
                <w:szCs w:val="14"/>
              </w:rPr>
              <w:t xml:space="preserve"> Wydział Gospodarczy Krajowego Rejestru Sądowego, KRS 0000037568;</w:t>
            </w:r>
          </w:p>
          <w:p w14:paraId="64B17F26" w14:textId="77777777" w:rsidR="00C90A7A" w:rsidRPr="00C36E2B" w:rsidRDefault="00C90A7A" w:rsidP="00761E8C">
            <w:pPr>
              <w:autoSpaceDE w:val="0"/>
              <w:autoSpaceDN w:val="0"/>
              <w:adjustRightInd w:val="0"/>
              <w:jc w:val="center"/>
              <w:rPr>
                <w:rFonts w:ascii="Switzerland" w:hAnsi="Switzerland" w:cs="Switzerland"/>
                <w:color w:val="000000"/>
                <w:sz w:val="14"/>
                <w:szCs w:val="14"/>
              </w:rPr>
            </w:pPr>
            <w:r w:rsidRPr="00C36E2B">
              <w:rPr>
                <w:rFonts w:ascii="Switzerland" w:hAnsi="Switzerland" w:cs="Switzerland"/>
                <w:color w:val="000000"/>
                <w:sz w:val="14"/>
                <w:szCs w:val="14"/>
              </w:rPr>
              <w:t>REGON 017319027;  NIP PL 1132316427</w:t>
            </w:r>
          </w:p>
        </w:tc>
        <w:tc>
          <w:tcPr>
            <w:tcW w:w="128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67D34A" w14:textId="77777777" w:rsidR="00C90A7A" w:rsidRPr="00C36E2B" w:rsidRDefault="00C90A7A" w:rsidP="00761E8C">
            <w:pPr>
              <w:autoSpaceDE w:val="0"/>
              <w:autoSpaceDN w:val="0"/>
              <w:adjustRightInd w:val="0"/>
              <w:spacing w:before="120"/>
              <w:jc w:val="center"/>
              <w:rPr>
                <w:rFonts w:ascii="Switzerland" w:hAnsi="Switzerland" w:cs="Switzerland"/>
                <w:color w:val="000000"/>
                <w:sz w:val="14"/>
                <w:szCs w:val="14"/>
              </w:rPr>
            </w:pPr>
          </w:p>
        </w:tc>
      </w:tr>
      <w:tr w:rsidR="00C90A7A" w:rsidRPr="00541C9A" w14:paraId="7C99A9D7" w14:textId="77777777" w:rsidTr="00910DD5">
        <w:trPr>
          <w:gridBefore w:val="1"/>
          <w:gridAfter w:val="2"/>
          <w:wBefore w:w="6" w:type="dxa"/>
          <w:wAfter w:w="907" w:type="dxa"/>
          <w:trHeight w:val="187"/>
        </w:trPr>
        <w:tc>
          <w:tcPr>
            <w:tcW w:w="10029" w:type="dxa"/>
            <w:gridSpan w:val="19"/>
            <w:tcBorders>
              <w:top w:val="nil"/>
              <w:left w:val="nil"/>
              <w:right w:val="nil"/>
            </w:tcBorders>
            <w:vAlign w:val="center"/>
          </w:tcPr>
          <w:p w14:paraId="25C7C1F6" w14:textId="2D67B348" w:rsidR="00C90A7A" w:rsidRPr="00C36E2B" w:rsidRDefault="00C90A7A" w:rsidP="00447B0A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Switzerland" w:hAnsi="Switzerland" w:cs="Switzerland"/>
                <w:color w:val="000000"/>
                <w:sz w:val="14"/>
                <w:szCs w:val="14"/>
              </w:rPr>
            </w:pPr>
            <w:r>
              <w:rPr>
                <w:rFonts w:ascii="Switzerland" w:hAnsi="Switzerland" w:cs="Switzerland"/>
                <w:color w:val="000000"/>
                <w:sz w:val="14"/>
                <w:szCs w:val="14"/>
              </w:rPr>
              <w:t>W</w:t>
            </w:r>
            <w:r w:rsidRPr="00C36E2B">
              <w:rPr>
                <w:rFonts w:ascii="Switzerland" w:hAnsi="Switzerland" w:cs="Switzerland"/>
                <w:color w:val="000000"/>
                <w:sz w:val="14"/>
                <w:szCs w:val="14"/>
              </w:rPr>
              <w:t xml:space="preserve">ysokość kapitału zakładowego całkowicie wpłaconego: </w:t>
            </w:r>
            <w:r w:rsidR="00447B0A">
              <w:rPr>
                <w:rFonts w:ascii="Switzerland" w:hAnsi="Switzerland" w:cs="Switzerland"/>
                <w:b/>
                <w:color w:val="000000"/>
                <w:sz w:val="14"/>
                <w:szCs w:val="14"/>
              </w:rPr>
              <w:t>3</w:t>
            </w:r>
            <w:r w:rsidR="00AA40B4">
              <w:rPr>
                <w:rFonts w:ascii="Switzerland" w:hAnsi="Switzerland" w:cs="Switzerland"/>
                <w:b/>
                <w:color w:val="000000"/>
                <w:sz w:val="14"/>
                <w:szCs w:val="14"/>
              </w:rPr>
              <w:t>8</w:t>
            </w:r>
            <w:r w:rsidRPr="00637FFC">
              <w:rPr>
                <w:rFonts w:ascii="Switzerland" w:hAnsi="Switzerland" w:cs="Switzerland"/>
                <w:b/>
                <w:color w:val="000000"/>
                <w:sz w:val="14"/>
                <w:szCs w:val="14"/>
              </w:rPr>
              <w:t> </w:t>
            </w:r>
            <w:r w:rsidR="00AA40B4">
              <w:rPr>
                <w:rFonts w:ascii="Switzerland" w:hAnsi="Switzerland" w:cs="Switzerland"/>
                <w:b/>
                <w:color w:val="000000"/>
                <w:sz w:val="14"/>
                <w:szCs w:val="14"/>
              </w:rPr>
              <w:t>481</w:t>
            </w:r>
            <w:r w:rsidRPr="00637FFC">
              <w:rPr>
                <w:rFonts w:ascii="Switzerland" w:hAnsi="Switzerland" w:cs="Switzerland"/>
                <w:b/>
                <w:color w:val="000000"/>
                <w:sz w:val="14"/>
                <w:szCs w:val="14"/>
              </w:rPr>
              <w:t xml:space="preserve"> </w:t>
            </w:r>
            <w:r w:rsidR="00AA40B4">
              <w:rPr>
                <w:rFonts w:ascii="Switzerland" w:hAnsi="Switzerland" w:cs="Switzerland"/>
                <w:b/>
                <w:color w:val="000000"/>
                <w:sz w:val="14"/>
                <w:szCs w:val="14"/>
              </w:rPr>
              <w:t>109</w:t>
            </w:r>
            <w:r w:rsidRPr="00637FFC">
              <w:rPr>
                <w:rFonts w:ascii="Switzerland" w:hAnsi="Switzerland" w:cs="Switzerland"/>
                <w:b/>
                <w:color w:val="000000"/>
                <w:sz w:val="14"/>
                <w:szCs w:val="14"/>
              </w:rPr>
              <w:t xml:space="preserve"> 000,00 zł</w:t>
            </w:r>
          </w:p>
        </w:tc>
        <w:tc>
          <w:tcPr>
            <w:tcW w:w="12867" w:type="dxa"/>
            <w:gridSpan w:val="2"/>
            <w:tcBorders>
              <w:top w:val="nil"/>
              <w:left w:val="nil"/>
              <w:right w:val="nil"/>
            </w:tcBorders>
          </w:tcPr>
          <w:p w14:paraId="7B68BFF9" w14:textId="77777777" w:rsidR="00C90A7A" w:rsidRDefault="00C90A7A" w:rsidP="009F4BE6">
            <w:pPr>
              <w:autoSpaceDE w:val="0"/>
              <w:autoSpaceDN w:val="0"/>
              <w:adjustRightInd w:val="0"/>
              <w:spacing w:after="120"/>
              <w:jc w:val="center"/>
              <w:rPr>
                <w:rFonts w:ascii="Switzerland" w:hAnsi="Switzerland" w:cs="Switzerland"/>
                <w:color w:val="000000"/>
                <w:sz w:val="14"/>
                <w:szCs w:val="14"/>
              </w:rPr>
            </w:pPr>
          </w:p>
        </w:tc>
      </w:tr>
    </w:tbl>
    <w:p w14:paraId="2E159D02" w14:textId="77777777" w:rsidR="00F80BD2" w:rsidRPr="00541C9A" w:rsidRDefault="00F80BD2" w:rsidP="007F18CD">
      <w:pPr>
        <w:rPr>
          <w:sz w:val="16"/>
          <w:szCs w:val="16"/>
        </w:rPr>
      </w:pPr>
    </w:p>
    <w:sectPr w:rsidR="00F80BD2" w:rsidRPr="00541C9A" w:rsidSect="000E2B5C">
      <w:footerReference w:type="even" r:id="rId9"/>
      <w:footerReference w:type="default" r:id="rId10"/>
      <w:footnotePr>
        <w:pos w:val="beneathText"/>
      </w:footnotePr>
      <w:pgSz w:w="11905" w:h="16837" w:code="9"/>
      <w:pgMar w:top="284" w:right="1985" w:bottom="249" w:left="851" w:header="709" w:footer="72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FE9B5" w14:textId="77777777" w:rsidR="000B7EEB" w:rsidRDefault="000B7EEB">
      <w:r>
        <w:separator/>
      </w:r>
    </w:p>
  </w:endnote>
  <w:endnote w:type="continuationSeparator" w:id="0">
    <w:p w14:paraId="23747D57" w14:textId="77777777" w:rsidR="000B7EEB" w:rsidRDefault="000B7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witzerlan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1D9081" w14:textId="77777777" w:rsidR="001A0B88" w:rsidRDefault="000732A9" w:rsidP="006B409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1A0B88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13D9076" w14:textId="77777777" w:rsidR="001A0B88" w:rsidRDefault="001A0B88" w:rsidP="00A71DA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3F449" w14:textId="77777777" w:rsidR="006B4099" w:rsidRDefault="006B4099" w:rsidP="006B4099">
    <w:pPr>
      <w:pStyle w:val="Stopka"/>
      <w:framePr w:w="1711" w:wrap="around" w:vAnchor="text" w:hAnchor="page" w:x="8761" w:y="5"/>
      <w:rPr>
        <w:rStyle w:val="Numerstrony"/>
      </w:rPr>
    </w:pPr>
    <w:r w:rsidRPr="006B4099">
      <w:rPr>
        <w:rStyle w:val="Numerstrony"/>
      </w:rPr>
      <w:t xml:space="preserve">Strona </w:t>
    </w:r>
    <w:r w:rsidR="00A02284">
      <w:rPr>
        <w:rStyle w:val="Numerstrony"/>
      </w:rPr>
      <w:t>1</w:t>
    </w:r>
    <w:r w:rsidRPr="006B4099">
      <w:rPr>
        <w:rStyle w:val="Numerstrony"/>
      </w:rPr>
      <w:t xml:space="preserve">z </w:t>
    </w:r>
    <w:r>
      <w:rPr>
        <w:rStyle w:val="Numerstrony"/>
      </w:rPr>
      <w:t>1</w:t>
    </w:r>
  </w:p>
  <w:p w14:paraId="735F952B" w14:textId="77777777" w:rsidR="006B4099" w:rsidRDefault="006B4099" w:rsidP="006B409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E141F" w14:textId="77777777" w:rsidR="000B7EEB" w:rsidRDefault="000B7EEB">
      <w:r>
        <w:separator/>
      </w:r>
    </w:p>
  </w:footnote>
  <w:footnote w:type="continuationSeparator" w:id="0">
    <w:p w14:paraId="1B6684CF" w14:textId="77777777" w:rsidR="000B7EEB" w:rsidRDefault="000B7E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1CC8AE6A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99E44914"/>
    <w:name w:val="WW8Num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sz w:val="24"/>
        <w:szCs w:val="24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8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423"/>
        </w:tabs>
        <w:ind w:left="423" w:hanging="360"/>
      </w:pPr>
    </w:lvl>
    <w:lvl w:ilvl="1">
      <w:start w:val="1"/>
      <w:numFmt w:val="decimal"/>
      <w:lvlText w:val="%2)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0B"/>
    <w:multiLevelType w:val="multilevel"/>
    <w:tmpl w:val="0000000B"/>
    <w:name w:val="WW8Num11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)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)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)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)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)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)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)"/>
      <w:lvlJc w:val="left"/>
      <w:pPr>
        <w:tabs>
          <w:tab w:val="num" w:pos="2551"/>
        </w:tabs>
        <w:ind w:left="2551" w:hanging="283"/>
      </w:pPr>
    </w:lvl>
  </w:abstractNum>
  <w:abstractNum w:abstractNumId="11" w15:restartNumberingAfterBreak="0">
    <w:nsid w:val="0000000D"/>
    <w:multiLevelType w:val="multilevel"/>
    <w:tmpl w:val="0000000D"/>
    <w:name w:val="Outline"/>
    <w:lvl w:ilvl="0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BE57B73"/>
    <w:multiLevelType w:val="hybridMultilevel"/>
    <w:tmpl w:val="7EB443C0"/>
    <w:lvl w:ilvl="0" w:tplc="B1EC580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162680F"/>
    <w:multiLevelType w:val="hybridMultilevel"/>
    <w:tmpl w:val="76F286A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25D00F1"/>
    <w:multiLevelType w:val="hybridMultilevel"/>
    <w:tmpl w:val="AB3E1D9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94749AE"/>
    <w:multiLevelType w:val="hybridMultilevel"/>
    <w:tmpl w:val="532E68A6"/>
    <w:lvl w:ilvl="0" w:tplc="F0F6ADCE">
      <w:start w:val="1"/>
      <w:numFmt w:val="bullet"/>
      <w:lvlText w:val="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6" w15:restartNumberingAfterBreak="0">
    <w:nsid w:val="36CF63D5"/>
    <w:multiLevelType w:val="hybridMultilevel"/>
    <w:tmpl w:val="E2684C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FD269D"/>
    <w:multiLevelType w:val="hybridMultilevel"/>
    <w:tmpl w:val="11AA268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55006B"/>
    <w:multiLevelType w:val="hybridMultilevel"/>
    <w:tmpl w:val="7EB21790"/>
    <w:lvl w:ilvl="0" w:tplc="25CA286E">
      <w:start w:val="1"/>
      <w:numFmt w:val="lowerLetter"/>
      <w:lvlText w:val="%1)"/>
      <w:lvlJc w:val="left"/>
      <w:pPr>
        <w:tabs>
          <w:tab w:val="num" w:pos="1294"/>
        </w:tabs>
        <w:ind w:left="1294" w:hanging="585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78552237"/>
    <w:multiLevelType w:val="hybridMultilevel"/>
    <w:tmpl w:val="5832CE38"/>
    <w:lvl w:ilvl="0" w:tplc="EC587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35115083">
    <w:abstractNumId w:val="8"/>
  </w:num>
  <w:num w:numId="2" w16cid:durableId="1457487858">
    <w:abstractNumId w:val="11"/>
  </w:num>
  <w:num w:numId="3" w16cid:durableId="1262757694">
    <w:abstractNumId w:val="4"/>
    <w:lvlOverride w:ilvl="0">
      <w:startOverride w:val="1"/>
    </w:lvlOverride>
  </w:num>
  <w:num w:numId="4" w16cid:durableId="2007784495">
    <w:abstractNumId w:val="4"/>
    <w:lvlOverride w:ilvl="0">
      <w:startOverride w:val="1"/>
    </w:lvlOverride>
  </w:num>
  <w:num w:numId="5" w16cid:durableId="127193715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2906920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51543391">
    <w:abstractNumId w:val="1"/>
    <w:lvlOverride w:ilvl="0">
      <w:startOverride w:val="1"/>
    </w:lvlOverride>
  </w:num>
  <w:num w:numId="8" w16cid:durableId="166042153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59338293">
    <w:abstractNumId w:val="7"/>
    <w:lvlOverride w:ilvl="0">
      <w:startOverride w:val="1"/>
    </w:lvlOverride>
  </w:num>
  <w:num w:numId="10" w16cid:durableId="175850813">
    <w:abstractNumId w:val="5"/>
    <w:lvlOverride w:ilvl="0">
      <w:startOverride w:val="1"/>
    </w:lvlOverride>
  </w:num>
  <w:num w:numId="11" w16cid:durableId="1112088052">
    <w:abstractNumId w:val="3"/>
    <w:lvlOverride w:ilvl="0">
      <w:startOverride w:val="1"/>
    </w:lvlOverride>
  </w:num>
  <w:num w:numId="12" w16cid:durableId="9823958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12879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57829435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47116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062554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02531745">
    <w:abstractNumId w:val="16"/>
  </w:num>
  <w:num w:numId="18" w16cid:durableId="14433770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2E3E"/>
    <w:rsid w:val="00001A63"/>
    <w:rsid w:val="00010929"/>
    <w:rsid w:val="000125F2"/>
    <w:rsid w:val="00014AB6"/>
    <w:rsid w:val="000163EE"/>
    <w:rsid w:val="00017920"/>
    <w:rsid w:val="0002262A"/>
    <w:rsid w:val="00024484"/>
    <w:rsid w:val="00025FF3"/>
    <w:rsid w:val="0003155A"/>
    <w:rsid w:val="000346CE"/>
    <w:rsid w:val="00036BB5"/>
    <w:rsid w:val="00037138"/>
    <w:rsid w:val="00041A0F"/>
    <w:rsid w:val="00043591"/>
    <w:rsid w:val="00043793"/>
    <w:rsid w:val="00043F36"/>
    <w:rsid w:val="00043F6E"/>
    <w:rsid w:val="00045E1E"/>
    <w:rsid w:val="00047719"/>
    <w:rsid w:val="000507DA"/>
    <w:rsid w:val="000527F3"/>
    <w:rsid w:val="0005397E"/>
    <w:rsid w:val="00056B45"/>
    <w:rsid w:val="000614DF"/>
    <w:rsid w:val="00064153"/>
    <w:rsid w:val="00066977"/>
    <w:rsid w:val="000732A9"/>
    <w:rsid w:val="0007655A"/>
    <w:rsid w:val="000844F2"/>
    <w:rsid w:val="00084A65"/>
    <w:rsid w:val="0008523E"/>
    <w:rsid w:val="0008589A"/>
    <w:rsid w:val="00085CDF"/>
    <w:rsid w:val="00091631"/>
    <w:rsid w:val="000930D0"/>
    <w:rsid w:val="000A175B"/>
    <w:rsid w:val="000A5A8A"/>
    <w:rsid w:val="000A76BB"/>
    <w:rsid w:val="000B1351"/>
    <w:rsid w:val="000B3C07"/>
    <w:rsid w:val="000B726C"/>
    <w:rsid w:val="000B7EEB"/>
    <w:rsid w:val="000C498E"/>
    <w:rsid w:val="000C5EEA"/>
    <w:rsid w:val="000C6C7D"/>
    <w:rsid w:val="000C7456"/>
    <w:rsid w:val="000D10DD"/>
    <w:rsid w:val="000D1131"/>
    <w:rsid w:val="000D4253"/>
    <w:rsid w:val="000D55E9"/>
    <w:rsid w:val="000E2B5C"/>
    <w:rsid w:val="000E708F"/>
    <w:rsid w:val="000F1E1D"/>
    <w:rsid w:val="001014B0"/>
    <w:rsid w:val="00103A6A"/>
    <w:rsid w:val="00112BF1"/>
    <w:rsid w:val="00115F0F"/>
    <w:rsid w:val="00116280"/>
    <w:rsid w:val="00121CE5"/>
    <w:rsid w:val="00122797"/>
    <w:rsid w:val="00125449"/>
    <w:rsid w:val="0013473B"/>
    <w:rsid w:val="00140541"/>
    <w:rsid w:val="00157002"/>
    <w:rsid w:val="0016565D"/>
    <w:rsid w:val="001666DA"/>
    <w:rsid w:val="001667BB"/>
    <w:rsid w:val="001733B0"/>
    <w:rsid w:val="00176EDF"/>
    <w:rsid w:val="001777DA"/>
    <w:rsid w:val="001862F4"/>
    <w:rsid w:val="00190235"/>
    <w:rsid w:val="001951F2"/>
    <w:rsid w:val="001959C5"/>
    <w:rsid w:val="001A0B88"/>
    <w:rsid w:val="001A2C03"/>
    <w:rsid w:val="001A7562"/>
    <w:rsid w:val="001A7F5B"/>
    <w:rsid w:val="001B3859"/>
    <w:rsid w:val="001B4DE7"/>
    <w:rsid w:val="001B7031"/>
    <w:rsid w:val="001C0899"/>
    <w:rsid w:val="001C7083"/>
    <w:rsid w:val="001D05C9"/>
    <w:rsid w:val="001E781A"/>
    <w:rsid w:val="001F10B7"/>
    <w:rsid w:val="001F485C"/>
    <w:rsid w:val="001F5D8F"/>
    <w:rsid w:val="00214A13"/>
    <w:rsid w:val="0021528D"/>
    <w:rsid w:val="0021605C"/>
    <w:rsid w:val="002165A4"/>
    <w:rsid w:val="00221189"/>
    <w:rsid w:val="00223FF7"/>
    <w:rsid w:val="0022658F"/>
    <w:rsid w:val="0023108F"/>
    <w:rsid w:val="00234204"/>
    <w:rsid w:val="00245551"/>
    <w:rsid w:val="00245DD5"/>
    <w:rsid w:val="00250572"/>
    <w:rsid w:val="00253DC1"/>
    <w:rsid w:val="00253EDB"/>
    <w:rsid w:val="0026441A"/>
    <w:rsid w:val="002653F4"/>
    <w:rsid w:val="0027308D"/>
    <w:rsid w:val="00273828"/>
    <w:rsid w:val="00273E99"/>
    <w:rsid w:val="00276423"/>
    <w:rsid w:val="0027712F"/>
    <w:rsid w:val="00280FDD"/>
    <w:rsid w:val="00293CFD"/>
    <w:rsid w:val="00297408"/>
    <w:rsid w:val="002A1982"/>
    <w:rsid w:val="002A1F18"/>
    <w:rsid w:val="002A2643"/>
    <w:rsid w:val="002A3861"/>
    <w:rsid w:val="002B1A2D"/>
    <w:rsid w:val="002B21EC"/>
    <w:rsid w:val="002C1360"/>
    <w:rsid w:val="002C1D5F"/>
    <w:rsid w:val="002C424F"/>
    <w:rsid w:val="002D1EE9"/>
    <w:rsid w:val="002D4428"/>
    <w:rsid w:val="002D5C7C"/>
    <w:rsid w:val="002E3E8B"/>
    <w:rsid w:val="002E6421"/>
    <w:rsid w:val="002F6D18"/>
    <w:rsid w:val="002F73A4"/>
    <w:rsid w:val="002F77DE"/>
    <w:rsid w:val="00300333"/>
    <w:rsid w:val="00300F55"/>
    <w:rsid w:val="00305820"/>
    <w:rsid w:val="00306860"/>
    <w:rsid w:val="0031753F"/>
    <w:rsid w:val="0032012B"/>
    <w:rsid w:val="003225C5"/>
    <w:rsid w:val="00327CDE"/>
    <w:rsid w:val="00333551"/>
    <w:rsid w:val="00337E10"/>
    <w:rsid w:val="00341275"/>
    <w:rsid w:val="0034422B"/>
    <w:rsid w:val="0034785F"/>
    <w:rsid w:val="00350847"/>
    <w:rsid w:val="00350A1F"/>
    <w:rsid w:val="00350CDC"/>
    <w:rsid w:val="00352E2A"/>
    <w:rsid w:val="00356D3D"/>
    <w:rsid w:val="0035750A"/>
    <w:rsid w:val="00370883"/>
    <w:rsid w:val="00380647"/>
    <w:rsid w:val="00381006"/>
    <w:rsid w:val="00384610"/>
    <w:rsid w:val="00386877"/>
    <w:rsid w:val="0039078E"/>
    <w:rsid w:val="003974E6"/>
    <w:rsid w:val="003A0119"/>
    <w:rsid w:val="003A1E64"/>
    <w:rsid w:val="003A3824"/>
    <w:rsid w:val="003A531F"/>
    <w:rsid w:val="003A5BE8"/>
    <w:rsid w:val="003A5EA7"/>
    <w:rsid w:val="003A7407"/>
    <w:rsid w:val="003C3FA9"/>
    <w:rsid w:val="003D1A7C"/>
    <w:rsid w:val="003D2171"/>
    <w:rsid w:val="003D66D3"/>
    <w:rsid w:val="003E1AEA"/>
    <w:rsid w:val="003E2BFC"/>
    <w:rsid w:val="003E365A"/>
    <w:rsid w:val="003E564C"/>
    <w:rsid w:val="003F141A"/>
    <w:rsid w:val="003F35DC"/>
    <w:rsid w:val="003F5894"/>
    <w:rsid w:val="003F5BD5"/>
    <w:rsid w:val="003F7F49"/>
    <w:rsid w:val="0040076B"/>
    <w:rsid w:val="00402885"/>
    <w:rsid w:val="004030F0"/>
    <w:rsid w:val="00407040"/>
    <w:rsid w:val="004079F2"/>
    <w:rsid w:val="00412279"/>
    <w:rsid w:val="00415C2E"/>
    <w:rsid w:val="004166AF"/>
    <w:rsid w:val="00423A10"/>
    <w:rsid w:val="00424950"/>
    <w:rsid w:val="004269AD"/>
    <w:rsid w:val="00427E45"/>
    <w:rsid w:val="0043215D"/>
    <w:rsid w:val="00432585"/>
    <w:rsid w:val="00437D0A"/>
    <w:rsid w:val="00441393"/>
    <w:rsid w:val="004449B5"/>
    <w:rsid w:val="00447B0A"/>
    <w:rsid w:val="00450EFB"/>
    <w:rsid w:val="00452977"/>
    <w:rsid w:val="004558C8"/>
    <w:rsid w:val="004558ED"/>
    <w:rsid w:val="00463F9B"/>
    <w:rsid w:val="00464B00"/>
    <w:rsid w:val="004714A9"/>
    <w:rsid w:val="00472388"/>
    <w:rsid w:val="004744E0"/>
    <w:rsid w:val="00474F97"/>
    <w:rsid w:val="00477C87"/>
    <w:rsid w:val="00481265"/>
    <w:rsid w:val="004813D6"/>
    <w:rsid w:val="00491931"/>
    <w:rsid w:val="00493073"/>
    <w:rsid w:val="00494F2B"/>
    <w:rsid w:val="004A109F"/>
    <w:rsid w:val="004A59F8"/>
    <w:rsid w:val="004B0A6B"/>
    <w:rsid w:val="004B7139"/>
    <w:rsid w:val="004B7355"/>
    <w:rsid w:val="004C64F9"/>
    <w:rsid w:val="004D2820"/>
    <w:rsid w:val="004D3103"/>
    <w:rsid w:val="004D5707"/>
    <w:rsid w:val="004D77CD"/>
    <w:rsid w:val="004F3856"/>
    <w:rsid w:val="00500143"/>
    <w:rsid w:val="00500D34"/>
    <w:rsid w:val="00501CD4"/>
    <w:rsid w:val="00501F75"/>
    <w:rsid w:val="00511C21"/>
    <w:rsid w:val="005128AF"/>
    <w:rsid w:val="005142CF"/>
    <w:rsid w:val="0051651A"/>
    <w:rsid w:val="00523DA0"/>
    <w:rsid w:val="005303B9"/>
    <w:rsid w:val="005352FB"/>
    <w:rsid w:val="00540D76"/>
    <w:rsid w:val="00541C9A"/>
    <w:rsid w:val="00555124"/>
    <w:rsid w:val="005567EF"/>
    <w:rsid w:val="00557268"/>
    <w:rsid w:val="00561597"/>
    <w:rsid w:val="00564941"/>
    <w:rsid w:val="00566220"/>
    <w:rsid w:val="005737AB"/>
    <w:rsid w:val="005772A4"/>
    <w:rsid w:val="00580089"/>
    <w:rsid w:val="005820FC"/>
    <w:rsid w:val="0058344A"/>
    <w:rsid w:val="005879DB"/>
    <w:rsid w:val="00587CCA"/>
    <w:rsid w:val="00592F78"/>
    <w:rsid w:val="00593485"/>
    <w:rsid w:val="005938E1"/>
    <w:rsid w:val="00597301"/>
    <w:rsid w:val="005A5DBE"/>
    <w:rsid w:val="005A678D"/>
    <w:rsid w:val="005A6F27"/>
    <w:rsid w:val="005A72B2"/>
    <w:rsid w:val="005B0743"/>
    <w:rsid w:val="005B6D53"/>
    <w:rsid w:val="005C1184"/>
    <w:rsid w:val="005C45A5"/>
    <w:rsid w:val="005C4912"/>
    <w:rsid w:val="005C5C2D"/>
    <w:rsid w:val="005D2A96"/>
    <w:rsid w:val="005E7DA1"/>
    <w:rsid w:val="005F0119"/>
    <w:rsid w:val="005F0406"/>
    <w:rsid w:val="005F09F7"/>
    <w:rsid w:val="005F4136"/>
    <w:rsid w:val="005F43A7"/>
    <w:rsid w:val="005F5914"/>
    <w:rsid w:val="005F722B"/>
    <w:rsid w:val="005F7311"/>
    <w:rsid w:val="005F74A8"/>
    <w:rsid w:val="00611A30"/>
    <w:rsid w:val="00622CDE"/>
    <w:rsid w:val="0063006B"/>
    <w:rsid w:val="006328AD"/>
    <w:rsid w:val="00636269"/>
    <w:rsid w:val="00637FFC"/>
    <w:rsid w:val="0064006A"/>
    <w:rsid w:val="0064282F"/>
    <w:rsid w:val="00650A53"/>
    <w:rsid w:val="00651C01"/>
    <w:rsid w:val="006556AC"/>
    <w:rsid w:val="0066140E"/>
    <w:rsid w:val="00663BAF"/>
    <w:rsid w:val="0066609D"/>
    <w:rsid w:val="006727F3"/>
    <w:rsid w:val="00674E03"/>
    <w:rsid w:val="006754E8"/>
    <w:rsid w:val="00681163"/>
    <w:rsid w:val="00681E8F"/>
    <w:rsid w:val="00692DB3"/>
    <w:rsid w:val="006B4099"/>
    <w:rsid w:val="006B4FF1"/>
    <w:rsid w:val="006B5D5F"/>
    <w:rsid w:val="006B6584"/>
    <w:rsid w:val="006C6275"/>
    <w:rsid w:val="006D42C0"/>
    <w:rsid w:val="006E0451"/>
    <w:rsid w:val="006E4EA8"/>
    <w:rsid w:val="006E7564"/>
    <w:rsid w:val="006F119C"/>
    <w:rsid w:val="006F6F23"/>
    <w:rsid w:val="00702743"/>
    <w:rsid w:val="00702DEE"/>
    <w:rsid w:val="007052F0"/>
    <w:rsid w:val="007074B6"/>
    <w:rsid w:val="00707CA7"/>
    <w:rsid w:val="0071213B"/>
    <w:rsid w:val="007127B8"/>
    <w:rsid w:val="00717043"/>
    <w:rsid w:val="00720C0C"/>
    <w:rsid w:val="00721525"/>
    <w:rsid w:val="00723A63"/>
    <w:rsid w:val="007240CF"/>
    <w:rsid w:val="00724691"/>
    <w:rsid w:val="007338D1"/>
    <w:rsid w:val="00733E0C"/>
    <w:rsid w:val="0073677A"/>
    <w:rsid w:val="0074620D"/>
    <w:rsid w:val="00752AC6"/>
    <w:rsid w:val="00754CB4"/>
    <w:rsid w:val="0075558B"/>
    <w:rsid w:val="00756019"/>
    <w:rsid w:val="007564C4"/>
    <w:rsid w:val="00760206"/>
    <w:rsid w:val="007605CE"/>
    <w:rsid w:val="00761070"/>
    <w:rsid w:val="0076140C"/>
    <w:rsid w:val="00761E8C"/>
    <w:rsid w:val="00766DA5"/>
    <w:rsid w:val="007764A6"/>
    <w:rsid w:val="007804A7"/>
    <w:rsid w:val="00784196"/>
    <w:rsid w:val="007864FC"/>
    <w:rsid w:val="00786864"/>
    <w:rsid w:val="007B223F"/>
    <w:rsid w:val="007B3C92"/>
    <w:rsid w:val="007B5292"/>
    <w:rsid w:val="007B5714"/>
    <w:rsid w:val="007B586F"/>
    <w:rsid w:val="007B6516"/>
    <w:rsid w:val="007B6D5D"/>
    <w:rsid w:val="007B6FD2"/>
    <w:rsid w:val="007C3410"/>
    <w:rsid w:val="007C7A9B"/>
    <w:rsid w:val="007D1526"/>
    <w:rsid w:val="007D5024"/>
    <w:rsid w:val="007D5618"/>
    <w:rsid w:val="007D5B40"/>
    <w:rsid w:val="007E139B"/>
    <w:rsid w:val="007E1F53"/>
    <w:rsid w:val="007E2D8D"/>
    <w:rsid w:val="007E624B"/>
    <w:rsid w:val="007E6EF3"/>
    <w:rsid w:val="007E70F9"/>
    <w:rsid w:val="007E7959"/>
    <w:rsid w:val="007F18CD"/>
    <w:rsid w:val="007F1B1E"/>
    <w:rsid w:val="007F2FD2"/>
    <w:rsid w:val="007F4828"/>
    <w:rsid w:val="00805049"/>
    <w:rsid w:val="00810453"/>
    <w:rsid w:val="00811468"/>
    <w:rsid w:val="0081438E"/>
    <w:rsid w:val="008212B1"/>
    <w:rsid w:val="008219BD"/>
    <w:rsid w:val="00832A52"/>
    <w:rsid w:val="008336D2"/>
    <w:rsid w:val="008377D9"/>
    <w:rsid w:val="00841402"/>
    <w:rsid w:val="00842581"/>
    <w:rsid w:val="00842F6B"/>
    <w:rsid w:val="008477D5"/>
    <w:rsid w:val="00851AD4"/>
    <w:rsid w:val="00860E5B"/>
    <w:rsid w:val="008617B5"/>
    <w:rsid w:val="00861BAD"/>
    <w:rsid w:val="008620F2"/>
    <w:rsid w:val="008634D9"/>
    <w:rsid w:val="0086502F"/>
    <w:rsid w:val="0086677E"/>
    <w:rsid w:val="00867795"/>
    <w:rsid w:val="00867CE7"/>
    <w:rsid w:val="00870DC4"/>
    <w:rsid w:val="00872D46"/>
    <w:rsid w:val="00876B30"/>
    <w:rsid w:val="0088330F"/>
    <w:rsid w:val="00883C5F"/>
    <w:rsid w:val="008844BD"/>
    <w:rsid w:val="00885646"/>
    <w:rsid w:val="00893532"/>
    <w:rsid w:val="00897253"/>
    <w:rsid w:val="008A0D47"/>
    <w:rsid w:val="008A4E9D"/>
    <w:rsid w:val="008B01F4"/>
    <w:rsid w:val="008B1D19"/>
    <w:rsid w:val="008B3618"/>
    <w:rsid w:val="008D2446"/>
    <w:rsid w:val="008D496C"/>
    <w:rsid w:val="008E0089"/>
    <w:rsid w:val="008E1E9B"/>
    <w:rsid w:val="008E1F57"/>
    <w:rsid w:val="008F2574"/>
    <w:rsid w:val="008F2B78"/>
    <w:rsid w:val="008F422F"/>
    <w:rsid w:val="008F5193"/>
    <w:rsid w:val="008F6165"/>
    <w:rsid w:val="00900C23"/>
    <w:rsid w:val="00904326"/>
    <w:rsid w:val="009061CF"/>
    <w:rsid w:val="00910B1A"/>
    <w:rsid w:val="00910DD5"/>
    <w:rsid w:val="00911289"/>
    <w:rsid w:val="009131DE"/>
    <w:rsid w:val="009174FD"/>
    <w:rsid w:val="00925696"/>
    <w:rsid w:val="0092760E"/>
    <w:rsid w:val="009308D7"/>
    <w:rsid w:val="00931EA4"/>
    <w:rsid w:val="00936F76"/>
    <w:rsid w:val="0093722C"/>
    <w:rsid w:val="009427BE"/>
    <w:rsid w:val="009438AA"/>
    <w:rsid w:val="0095498F"/>
    <w:rsid w:val="00956A4E"/>
    <w:rsid w:val="0096162B"/>
    <w:rsid w:val="009621E7"/>
    <w:rsid w:val="009672E2"/>
    <w:rsid w:val="009673B9"/>
    <w:rsid w:val="00974658"/>
    <w:rsid w:val="00975056"/>
    <w:rsid w:val="00982FC4"/>
    <w:rsid w:val="00987706"/>
    <w:rsid w:val="0098789F"/>
    <w:rsid w:val="00992D52"/>
    <w:rsid w:val="009A6C7B"/>
    <w:rsid w:val="009B0CFC"/>
    <w:rsid w:val="009B12FA"/>
    <w:rsid w:val="009B3385"/>
    <w:rsid w:val="009D187E"/>
    <w:rsid w:val="009D5FBF"/>
    <w:rsid w:val="009E300D"/>
    <w:rsid w:val="009F2201"/>
    <w:rsid w:val="009F4BE6"/>
    <w:rsid w:val="00A02284"/>
    <w:rsid w:val="00A030A0"/>
    <w:rsid w:val="00A03A64"/>
    <w:rsid w:val="00A042B5"/>
    <w:rsid w:val="00A100C6"/>
    <w:rsid w:val="00A17E18"/>
    <w:rsid w:val="00A214BF"/>
    <w:rsid w:val="00A24AB6"/>
    <w:rsid w:val="00A25BAD"/>
    <w:rsid w:val="00A25D55"/>
    <w:rsid w:val="00A25F16"/>
    <w:rsid w:val="00A2680E"/>
    <w:rsid w:val="00A27B9F"/>
    <w:rsid w:val="00A27E2F"/>
    <w:rsid w:val="00A35502"/>
    <w:rsid w:val="00A363AD"/>
    <w:rsid w:val="00A36E93"/>
    <w:rsid w:val="00A525BE"/>
    <w:rsid w:val="00A61EAE"/>
    <w:rsid w:val="00A6381E"/>
    <w:rsid w:val="00A64A95"/>
    <w:rsid w:val="00A653FC"/>
    <w:rsid w:val="00A65430"/>
    <w:rsid w:val="00A66EC4"/>
    <w:rsid w:val="00A71DAC"/>
    <w:rsid w:val="00A75A5B"/>
    <w:rsid w:val="00A83F49"/>
    <w:rsid w:val="00A879CC"/>
    <w:rsid w:val="00A96090"/>
    <w:rsid w:val="00A966D9"/>
    <w:rsid w:val="00AA0FED"/>
    <w:rsid w:val="00AA40B4"/>
    <w:rsid w:val="00AA70D8"/>
    <w:rsid w:val="00AB6E76"/>
    <w:rsid w:val="00AC2F19"/>
    <w:rsid w:val="00AC31CE"/>
    <w:rsid w:val="00AC3ED6"/>
    <w:rsid w:val="00AC40A2"/>
    <w:rsid w:val="00AC40AE"/>
    <w:rsid w:val="00AC7666"/>
    <w:rsid w:val="00AD072F"/>
    <w:rsid w:val="00AE10B7"/>
    <w:rsid w:val="00AF22E9"/>
    <w:rsid w:val="00AF23F3"/>
    <w:rsid w:val="00AF7752"/>
    <w:rsid w:val="00B062C2"/>
    <w:rsid w:val="00B07C1F"/>
    <w:rsid w:val="00B133AF"/>
    <w:rsid w:val="00B142B4"/>
    <w:rsid w:val="00B152ED"/>
    <w:rsid w:val="00B16EB2"/>
    <w:rsid w:val="00B1707F"/>
    <w:rsid w:val="00B21E7C"/>
    <w:rsid w:val="00B25DF9"/>
    <w:rsid w:val="00B37137"/>
    <w:rsid w:val="00B430DA"/>
    <w:rsid w:val="00B44635"/>
    <w:rsid w:val="00B45C8B"/>
    <w:rsid w:val="00B76DA2"/>
    <w:rsid w:val="00B77C9A"/>
    <w:rsid w:val="00B82FC0"/>
    <w:rsid w:val="00B9310E"/>
    <w:rsid w:val="00B9399F"/>
    <w:rsid w:val="00BA511D"/>
    <w:rsid w:val="00BA5A72"/>
    <w:rsid w:val="00BB0F67"/>
    <w:rsid w:val="00BB3EEF"/>
    <w:rsid w:val="00BC0E61"/>
    <w:rsid w:val="00BC4996"/>
    <w:rsid w:val="00BC5A01"/>
    <w:rsid w:val="00BC7B8A"/>
    <w:rsid w:val="00BD03EA"/>
    <w:rsid w:val="00BD4706"/>
    <w:rsid w:val="00BD59EE"/>
    <w:rsid w:val="00BD6355"/>
    <w:rsid w:val="00BD71FF"/>
    <w:rsid w:val="00BE2536"/>
    <w:rsid w:val="00BE45F2"/>
    <w:rsid w:val="00BE5D4B"/>
    <w:rsid w:val="00BF1142"/>
    <w:rsid w:val="00BF116B"/>
    <w:rsid w:val="00BF157A"/>
    <w:rsid w:val="00C01AB1"/>
    <w:rsid w:val="00C17D12"/>
    <w:rsid w:val="00C20D03"/>
    <w:rsid w:val="00C23F36"/>
    <w:rsid w:val="00C252D9"/>
    <w:rsid w:val="00C350E8"/>
    <w:rsid w:val="00C36E2B"/>
    <w:rsid w:val="00C3734B"/>
    <w:rsid w:val="00C408D2"/>
    <w:rsid w:val="00C46249"/>
    <w:rsid w:val="00C54C9A"/>
    <w:rsid w:val="00C55955"/>
    <w:rsid w:val="00C5777E"/>
    <w:rsid w:val="00C65026"/>
    <w:rsid w:val="00C6712F"/>
    <w:rsid w:val="00C676EF"/>
    <w:rsid w:val="00C72578"/>
    <w:rsid w:val="00C7582F"/>
    <w:rsid w:val="00C81147"/>
    <w:rsid w:val="00C8515F"/>
    <w:rsid w:val="00C90A7A"/>
    <w:rsid w:val="00C93647"/>
    <w:rsid w:val="00C97F0B"/>
    <w:rsid w:val="00CA06E4"/>
    <w:rsid w:val="00CA2261"/>
    <w:rsid w:val="00CA2F9B"/>
    <w:rsid w:val="00CA4065"/>
    <w:rsid w:val="00CB0B3B"/>
    <w:rsid w:val="00CB41C8"/>
    <w:rsid w:val="00CB4F60"/>
    <w:rsid w:val="00CC2D99"/>
    <w:rsid w:val="00CC3C89"/>
    <w:rsid w:val="00CD0E8D"/>
    <w:rsid w:val="00CE6221"/>
    <w:rsid w:val="00CE7298"/>
    <w:rsid w:val="00CF1527"/>
    <w:rsid w:val="00CF2BF6"/>
    <w:rsid w:val="00CF2EC1"/>
    <w:rsid w:val="00CF5C2A"/>
    <w:rsid w:val="00D04479"/>
    <w:rsid w:val="00D05EED"/>
    <w:rsid w:val="00D06F47"/>
    <w:rsid w:val="00D102F4"/>
    <w:rsid w:val="00D149CF"/>
    <w:rsid w:val="00D22E3E"/>
    <w:rsid w:val="00D243DF"/>
    <w:rsid w:val="00D330AE"/>
    <w:rsid w:val="00D357BC"/>
    <w:rsid w:val="00D47A4C"/>
    <w:rsid w:val="00D57AE8"/>
    <w:rsid w:val="00D61023"/>
    <w:rsid w:val="00D6435B"/>
    <w:rsid w:val="00D6451D"/>
    <w:rsid w:val="00D6774C"/>
    <w:rsid w:val="00D678E6"/>
    <w:rsid w:val="00D67F57"/>
    <w:rsid w:val="00D708AA"/>
    <w:rsid w:val="00D757E4"/>
    <w:rsid w:val="00D81FBF"/>
    <w:rsid w:val="00D8614E"/>
    <w:rsid w:val="00D866B3"/>
    <w:rsid w:val="00D916C8"/>
    <w:rsid w:val="00DA0D50"/>
    <w:rsid w:val="00DA280C"/>
    <w:rsid w:val="00DA6DDB"/>
    <w:rsid w:val="00DC2247"/>
    <w:rsid w:val="00DC3193"/>
    <w:rsid w:val="00DC34D4"/>
    <w:rsid w:val="00DC48B0"/>
    <w:rsid w:val="00DD1D44"/>
    <w:rsid w:val="00DE16B3"/>
    <w:rsid w:val="00DE35AA"/>
    <w:rsid w:val="00DE5B43"/>
    <w:rsid w:val="00DF0CFB"/>
    <w:rsid w:val="00DF1693"/>
    <w:rsid w:val="00E02E94"/>
    <w:rsid w:val="00E031BC"/>
    <w:rsid w:val="00E04B55"/>
    <w:rsid w:val="00E05B38"/>
    <w:rsid w:val="00E06439"/>
    <w:rsid w:val="00E06C46"/>
    <w:rsid w:val="00E0722F"/>
    <w:rsid w:val="00E122CA"/>
    <w:rsid w:val="00E137AC"/>
    <w:rsid w:val="00E24A81"/>
    <w:rsid w:val="00E24DA5"/>
    <w:rsid w:val="00E25272"/>
    <w:rsid w:val="00E25911"/>
    <w:rsid w:val="00E3386B"/>
    <w:rsid w:val="00E35535"/>
    <w:rsid w:val="00E36465"/>
    <w:rsid w:val="00E4181F"/>
    <w:rsid w:val="00E42B8A"/>
    <w:rsid w:val="00E434B4"/>
    <w:rsid w:val="00E532F8"/>
    <w:rsid w:val="00E576BF"/>
    <w:rsid w:val="00E6097F"/>
    <w:rsid w:val="00E71B7B"/>
    <w:rsid w:val="00E73E72"/>
    <w:rsid w:val="00E84069"/>
    <w:rsid w:val="00E850A8"/>
    <w:rsid w:val="00E87994"/>
    <w:rsid w:val="00E90FD8"/>
    <w:rsid w:val="00E933A8"/>
    <w:rsid w:val="00EA1728"/>
    <w:rsid w:val="00EA229D"/>
    <w:rsid w:val="00EB2B93"/>
    <w:rsid w:val="00EB45B7"/>
    <w:rsid w:val="00EC1EDC"/>
    <w:rsid w:val="00EC2B89"/>
    <w:rsid w:val="00EC788D"/>
    <w:rsid w:val="00EE48D3"/>
    <w:rsid w:val="00EE6099"/>
    <w:rsid w:val="00EF04DE"/>
    <w:rsid w:val="00EF49FF"/>
    <w:rsid w:val="00EF609C"/>
    <w:rsid w:val="00F02CAA"/>
    <w:rsid w:val="00F066FF"/>
    <w:rsid w:val="00F06E84"/>
    <w:rsid w:val="00F07FFD"/>
    <w:rsid w:val="00F117B9"/>
    <w:rsid w:val="00F2191D"/>
    <w:rsid w:val="00F234EE"/>
    <w:rsid w:val="00F25B52"/>
    <w:rsid w:val="00F34A60"/>
    <w:rsid w:val="00F3519E"/>
    <w:rsid w:val="00F379D7"/>
    <w:rsid w:val="00F41C00"/>
    <w:rsid w:val="00F42658"/>
    <w:rsid w:val="00F45B0C"/>
    <w:rsid w:val="00F4718F"/>
    <w:rsid w:val="00F535B5"/>
    <w:rsid w:val="00F55B8E"/>
    <w:rsid w:val="00F60EF4"/>
    <w:rsid w:val="00F66EC5"/>
    <w:rsid w:val="00F80131"/>
    <w:rsid w:val="00F80BD2"/>
    <w:rsid w:val="00F85E23"/>
    <w:rsid w:val="00F901CC"/>
    <w:rsid w:val="00F97538"/>
    <w:rsid w:val="00F97C0E"/>
    <w:rsid w:val="00FA7C67"/>
    <w:rsid w:val="00FA7F52"/>
    <w:rsid w:val="00FB3376"/>
    <w:rsid w:val="00FB3A80"/>
    <w:rsid w:val="00FC329F"/>
    <w:rsid w:val="00FC3CC9"/>
    <w:rsid w:val="00FC408F"/>
    <w:rsid w:val="00FC41BC"/>
    <w:rsid w:val="00FC56E0"/>
    <w:rsid w:val="00FD00B8"/>
    <w:rsid w:val="00FD0FA3"/>
    <w:rsid w:val="00FD2079"/>
    <w:rsid w:val="00FD3944"/>
    <w:rsid w:val="00FD4791"/>
    <w:rsid w:val="00FD667C"/>
    <w:rsid w:val="00FE29D0"/>
    <w:rsid w:val="00FE44A1"/>
    <w:rsid w:val="00FE469A"/>
    <w:rsid w:val="00FE5A16"/>
    <w:rsid w:val="00FE7766"/>
    <w:rsid w:val="00FF29A1"/>
    <w:rsid w:val="00FF3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2AEF0B"/>
  <w15:docId w15:val="{8A4F12AB-4327-4C5E-BEDD-6536621A1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73A4"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rsid w:val="000732A9"/>
    <w:pPr>
      <w:keepNext/>
      <w:tabs>
        <w:tab w:val="num" w:pos="0"/>
      </w:tabs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8064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FD39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sid w:val="000732A9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0732A9"/>
    <w:rPr>
      <w:rFonts w:ascii="Times New Roman" w:eastAsia="Times New Roman" w:hAnsi="Times New Roman" w:cs="Times New Roman"/>
    </w:rPr>
  </w:style>
  <w:style w:type="character" w:customStyle="1" w:styleId="WW8Num5z0">
    <w:name w:val="WW8Num5z0"/>
    <w:rsid w:val="000732A9"/>
    <w:rPr>
      <w:rFonts w:ascii="Times New Roman" w:eastAsia="Times New Roman" w:hAnsi="Times New Roman" w:cs="Times New Roman"/>
    </w:rPr>
  </w:style>
  <w:style w:type="character" w:customStyle="1" w:styleId="WW8Num9z1">
    <w:name w:val="WW8Num9z1"/>
    <w:rsid w:val="000732A9"/>
    <w:rPr>
      <w:rFonts w:ascii="Times New Roman" w:eastAsia="Times New Roman" w:hAnsi="Times New Roman" w:cs="Times New Roman"/>
    </w:rPr>
  </w:style>
  <w:style w:type="character" w:customStyle="1" w:styleId="WW-Absatz-Standardschriftart">
    <w:name w:val="WW-Absatz-Standardschriftart"/>
    <w:rsid w:val="000732A9"/>
  </w:style>
  <w:style w:type="character" w:customStyle="1" w:styleId="WW-WW8Num2z0">
    <w:name w:val="WW-WW8Num2z0"/>
    <w:rsid w:val="000732A9"/>
    <w:rPr>
      <w:rFonts w:ascii="Times New Roman" w:eastAsia="Times New Roman" w:hAnsi="Times New Roman" w:cs="Times New Roman"/>
    </w:rPr>
  </w:style>
  <w:style w:type="character" w:customStyle="1" w:styleId="WW-WW8Num4z0">
    <w:name w:val="WW-WW8Num4z0"/>
    <w:rsid w:val="000732A9"/>
    <w:rPr>
      <w:rFonts w:ascii="Times New Roman" w:eastAsia="Times New Roman" w:hAnsi="Times New Roman" w:cs="Times New Roman"/>
    </w:rPr>
  </w:style>
  <w:style w:type="character" w:customStyle="1" w:styleId="WW-WW8Num5z0">
    <w:name w:val="WW-WW8Num5z0"/>
    <w:rsid w:val="000732A9"/>
    <w:rPr>
      <w:rFonts w:ascii="Times New Roman" w:eastAsia="Times New Roman" w:hAnsi="Times New Roman" w:cs="Times New Roman"/>
    </w:rPr>
  </w:style>
  <w:style w:type="character" w:customStyle="1" w:styleId="WW-WW8Num9z1">
    <w:name w:val="WW-WW8Num9z1"/>
    <w:rsid w:val="000732A9"/>
    <w:rPr>
      <w:rFonts w:ascii="Times New Roman" w:eastAsia="Times New Roman" w:hAnsi="Times New Roman" w:cs="Times New Roman"/>
    </w:rPr>
  </w:style>
  <w:style w:type="character" w:customStyle="1" w:styleId="WW-Absatz-Standardschriftart1">
    <w:name w:val="WW-Absatz-Standardschriftart1"/>
    <w:rsid w:val="000732A9"/>
  </w:style>
  <w:style w:type="character" w:customStyle="1" w:styleId="WW-WW8Num2z01">
    <w:name w:val="WW-WW8Num2z01"/>
    <w:rsid w:val="000732A9"/>
    <w:rPr>
      <w:rFonts w:ascii="Times New Roman" w:eastAsia="Times New Roman" w:hAnsi="Times New Roman" w:cs="Times New Roman"/>
    </w:rPr>
  </w:style>
  <w:style w:type="character" w:customStyle="1" w:styleId="WW-WW8Num4z01">
    <w:name w:val="WW-WW8Num4z01"/>
    <w:rsid w:val="000732A9"/>
    <w:rPr>
      <w:rFonts w:ascii="Times New Roman" w:eastAsia="Times New Roman" w:hAnsi="Times New Roman" w:cs="Times New Roman"/>
    </w:rPr>
  </w:style>
  <w:style w:type="character" w:customStyle="1" w:styleId="WW-WW8Num5z01">
    <w:name w:val="WW-WW8Num5z01"/>
    <w:rsid w:val="000732A9"/>
    <w:rPr>
      <w:rFonts w:ascii="Times New Roman" w:eastAsia="Times New Roman" w:hAnsi="Times New Roman" w:cs="Times New Roman"/>
    </w:rPr>
  </w:style>
  <w:style w:type="character" w:customStyle="1" w:styleId="WW-WW8Num9z11">
    <w:name w:val="WW-WW8Num9z11"/>
    <w:rsid w:val="000732A9"/>
    <w:rPr>
      <w:rFonts w:ascii="Times New Roman" w:eastAsia="Times New Roman" w:hAnsi="Times New Roman" w:cs="Times New Roman"/>
    </w:rPr>
  </w:style>
  <w:style w:type="character" w:customStyle="1" w:styleId="WW-Absatz-Standardschriftart11">
    <w:name w:val="WW-Absatz-Standardschriftart11"/>
    <w:rsid w:val="000732A9"/>
  </w:style>
  <w:style w:type="character" w:customStyle="1" w:styleId="WW-WW8Num2z011">
    <w:name w:val="WW-WW8Num2z011"/>
    <w:rsid w:val="000732A9"/>
    <w:rPr>
      <w:rFonts w:ascii="Times New Roman" w:eastAsia="Times New Roman" w:hAnsi="Times New Roman" w:cs="Times New Roman"/>
    </w:rPr>
  </w:style>
  <w:style w:type="character" w:customStyle="1" w:styleId="WW-WW8Num4z011">
    <w:name w:val="WW-WW8Num4z011"/>
    <w:rsid w:val="000732A9"/>
    <w:rPr>
      <w:rFonts w:ascii="Times New Roman" w:eastAsia="Times New Roman" w:hAnsi="Times New Roman" w:cs="Times New Roman"/>
    </w:rPr>
  </w:style>
  <w:style w:type="character" w:customStyle="1" w:styleId="WW-WW8Num5z011">
    <w:name w:val="WW-WW8Num5z011"/>
    <w:rsid w:val="000732A9"/>
    <w:rPr>
      <w:rFonts w:ascii="Times New Roman" w:eastAsia="Times New Roman" w:hAnsi="Times New Roman" w:cs="Times New Roman"/>
    </w:rPr>
  </w:style>
  <w:style w:type="character" w:customStyle="1" w:styleId="WW-WW8Num9z111">
    <w:name w:val="WW-WW8Num9z111"/>
    <w:rsid w:val="000732A9"/>
    <w:rPr>
      <w:rFonts w:ascii="Times New Roman" w:eastAsia="Times New Roman" w:hAnsi="Times New Roman" w:cs="Times New Roman"/>
    </w:rPr>
  </w:style>
  <w:style w:type="character" w:customStyle="1" w:styleId="WW-Absatz-Standardschriftart111">
    <w:name w:val="WW-Absatz-Standardschriftart111"/>
    <w:rsid w:val="000732A9"/>
  </w:style>
  <w:style w:type="character" w:customStyle="1" w:styleId="WW8Num1z0">
    <w:name w:val="WW8Num1z0"/>
    <w:rsid w:val="000732A9"/>
    <w:rPr>
      <w:rFonts w:ascii="Times New Roman" w:eastAsia="Times New Roman" w:hAnsi="Times New Roman" w:cs="Times New Roman"/>
    </w:rPr>
  </w:style>
  <w:style w:type="character" w:customStyle="1" w:styleId="WW8Num3z0">
    <w:name w:val="WW8Num3z0"/>
    <w:rsid w:val="000732A9"/>
    <w:rPr>
      <w:rFonts w:ascii="Times New Roman" w:eastAsia="Times New Roman" w:hAnsi="Times New Roman" w:cs="Times New Roman"/>
    </w:rPr>
  </w:style>
  <w:style w:type="character" w:customStyle="1" w:styleId="WW-WW8Num5z0111">
    <w:name w:val="WW-WW8Num5z0111"/>
    <w:rsid w:val="000732A9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0732A9"/>
    <w:rPr>
      <w:rFonts w:ascii="Times New Roman" w:eastAsia="Times New Roman" w:hAnsi="Times New Roman" w:cs="Times New Roman"/>
    </w:rPr>
  </w:style>
  <w:style w:type="character" w:customStyle="1" w:styleId="WW8Num8z1">
    <w:name w:val="WW8Num8z1"/>
    <w:rsid w:val="000732A9"/>
    <w:rPr>
      <w:rFonts w:ascii="Times New Roman" w:eastAsia="Times New Roman" w:hAnsi="Times New Roman" w:cs="Times New Roman"/>
    </w:rPr>
  </w:style>
  <w:style w:type="character" w:customStyle="1" w:styleId="WW-Domylnaczcionkaakapitu">
    <w:name w:val="WW-Domyślna czcionka akapitu"/>
    <w:rsid w:val="000732A9"/>
  </w:style>
  <w:style w:type="character" w:styleId="Numerstrony">
    <w:name w:val="page number"/>
    <w:basedOn w:val="WW-Domylnaczcionkaakapitu"/>
    <w:rsid w:val="000732A9"/>
  </w:style>
  <w:style w:type="character" w:customStyle="1" w:styleId="Znakinumeracji">
    <w:name w:val="Znaki numeracji"/>
    <w:rsid w:val="000732A9"/>
  </w:style>
  <w:style w:type="paragraph" w:styleId="Tekstpodstawowy">
    <w:name w:val="Body Text"/>
    <w:basedOn w:val="Normalny"/>
    <w:rsid w:val="000732A9"/>
    <w:pPr>
      <w:spacing w:line="360" w:lineRule="auto"/>
      <w:jc w:val="both"/>
    </w:pPr>
  </w:style>
  <w:style w:type="paragraph" w:styleId="Lista">
    <w:name w:val="List"/>
    <w:basedOn w:val="Tekstpodstawowy"/>
    <w:rsid w:val="000732A9"/>
    <w:rPr>
      <w:rFonts w:cs="Tahoma"/>
    </w:rPr>
  </w:style>
  <w:style w:type="paragraph" w:customStyle="1" w:styleId="Podpis1">
    <w:name w:val="Podpis1"/>
    <w:basedOn w:val="Normalny"/>
    <w:rsid w:val="000732A9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Indeks">
    <w:name w:val="Indeks"/>
    <w:basedOn w:val="Normalny"/>
    <w:rsid w:val="000732A9"/>
    <w:pPr>
      <w:suppressLineNumbers/>
    </w:pPr>
    <w:rPr>
      <w:rFonts w:cs="Tahoma"/>
    </w:rPr>
  </w:style>
  <w:style w:type="paragraph" w:customStyle="1" w:styleId="Nagwek10">
    <w:name w:val="Nagłówek1"/>
    <w:basedOn w:val="Normalny"/>
    <w:next w:val="Tekstpodstawowy"/>
    <w:rsid w:val="000732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">
    <w:name w:val="WW-Podpis"/>
    <w:basedOn w:val="Normalny"/>
    <w:rsid w:val="000732A9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">
    <w:name w:val="WW-Indeks"/>
    <w:basedOn w:val="Normalny"/>
    <w:rsid w:val="000732A9"/>
    <w:pPr>
      <w:suppressLineNumbers/>
    </w:pPr>
    <w:rPr>
      <w:rFonts w:cs="Tahoma"/>
    </w:rPr>
  </w:style>
  <w:style w:type="paragraph" w:customStyle="1" w:styleId="WW-Nagwek">
    <w:name w:val="WW-Nagłówek"/>
    <w:basedOn w:val="Normalny"/>
    <w:next w:val="Tekstpodstawowy"/>
    <w:rsid w:val="000732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">
    <w:name w:val="WW-Podpis1"/>
    <w:basedOn w:val="Normalny"/>
    <w:rsid w:val="000732A9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">
    <w:name w:val="WW-Indeks1"/>
    <w:basedOn w:val="Normalny"/>
    <w:rsid w:val="000732A9"/>
    <w:pPr>
      <w:suppressLineNumbers/>
    </w:pPr>
    <w:rPr>
      <w:rFonts w:cs="Tahoma"/>
    </w:rPr>
  </w:style>
  <w:style w:type="paragraph" w:customStyle="1" w:styleId="WW-Nagwek1">
    <w:name w:val="WW-Nagłówek1"/>
    <w:basedOn w:val="Normalny"/>
    <w:next w:val="Tekstpodstawowy"/>
    <w:rsid w:val="000732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">
    <w:name w:val="WW-Podpis11"/>
    <w:basedOn w:val="Normalny"/>
    <w:rsid w:val="000732A9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">
    <w:name w:val="WW-Indeks11"/>
    <w:basedOn w:val="Normalny"/>
    <w:rsid w:val="000732A9"/>
    <w:pPr>
      <w:suppressLineNumbers/>
    </w:pPr>
    <w:rPr>
      <w:rFonts w:cs="Tahoma"/>
    </w:rPr>
  </w:style>
  <w:style w:type="paragraph" w:customStyle="1" w:styleId="WW-Nagwek11">
    <w:name w:val="WW-Nagłówek11"/>
    <w:basedOn w:val="Normalny"/>
    <w:next w:val="Tekstpodstawowy"/>
    <w:rsid w:val="000732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Podpis111">
    <w:name w:val="WW-Podpis111"/>
    <w:basedOn w:val="Normalny"/>
    <w:rsid w:val="000732A9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Indeks111">
    <w:name w:val="WW-Indeks111"/>
    <w:basedOn w:val="Normalny"/>
    <w:rsid w:val="000732A9"/>
    <w:pPr>
      <w:suppressLineNumbers/>
    </w:pPr>
    <w:rPr>
      <w:rFonts w:cs="Tahoma"/>
    </w:rPr>
  </w:style>
  <w:style w:type="paragraph" w:customStyle="1" w:styleId="WW-Nagwek111">
    <w:name w:val="WW-Nagłówek111"/>
    <w:basedOn w:val="Normalny"/>
    <w:next w:val="Tekstpodstawowy"/>
    <w:rsid w:val="000732A9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Stopka">
    <w:name w:val="footer"/>
    <w:basedOn w:val="Normalny"/>
    <w:rsid w:val="000732A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next w:val="Podtytu"/>
    <w:qFormat/>
    <w:rsid w:val="000732A9"/>
    <w:pPr>
      <w:spacing w:line="280" w:lineRule="exact"/>
      <w:ind w:left="-57" w:right="-57"/>
      <w:jc w:val="center"/>
    </w:pPr>
    <w:rPr>
      <w:b/>
      <w:sz w:val="28"/>
    </w:rPr>
  </w:style>
  <w:style w:type="paragraph" w:styleId="Podtytu">
    <w:name w:val="Subtitle"/>
    <w:basedOn w:val="WW-Nagwek111"/>
    <w:next w:val="Tekstpodstawowy"/>
    <w:qFormat/>
    <w:rsid w:val="000732A9"/>
    <w:pPr>
      <w:jc w:val="center"/>
    </w:pPr>
    <w:rPr>
      <w:i/>
      <w:iCs/>
    </w:rPr>
  </w:style>
  <w:style w:type="paragraph" w:styleId="Tekstpodstawowywcity">
    <w:name w:val="Body Text Indent"/>
    <w:basedOn w:val="Normalny"/>
    <w:rsid w:val="000732A9"/>
    <w:pPr>
      <w:ind w:firstLine="708"/>
      <w:jc w:val="both"/>
    </w:pPr>
  </w:style>
  <w:style w:type="paragraph" w:customStyle="1" w:styleId="WW-Tekstblokowy">
    <w:name w:val="WW-Tekst blokowy"/>
    <w:basedOn w:val="Normalny"/>
    <w:rsid w:val="000732A9"/>
    <w:pPr>
      <w:spacing w:line="260" w:lineRule="exact"/>
      <w:ind w:left="-57" w:right="-57"/>
      <w:jc w:val="both"/>
    </w:pPr>
    <w:rPr>
      <w:rFonts w:ascii="Courier New" w:hAnsi="Courier New"/>
      <w:sz w:val="20"/>
      <w:szCs w:val="20"/>
    </w:rPr>
  </w:style>
  <w:style w:type="paragraph" w:customStyle="1" w:styleId="Zawartoramki">
    <w:name w:val="Zawartość ramki"/>
    <w:basedOn w:val="Tekstpodstawowy"/>
    <w:rsid w:val="000732A9"/>
  </w:style>
  <w:style w:type="paragraph" w:customStyle="1" w:styleId="WW-Zawartoramki">
    <w:name w:val="WW-Zawartość ramki"/>
    <w:basedOn w:val="Tekstpodstawowy"/>
    <w:rsid w:val="000732A9"/>
  </w:style>
  <w:style w:type="paragraph" w:customStyle="1" w:styleId="WW-Zawartoramki1">
    <w:name w:val="WW-Zawartość ramki1"/>
    <w:basedOn w:val="Tekstpodstawowy"/>
    <w:rsid w:val="000732A9"/>
  </w:style>
  <w:style w:type="paragraph" w:customStyle="1" w:styleId="WW-Zawartoramki11">
    <w:name w:val="WW-Zawartość ramki11"/>
    <w:basedOn w:val="Tekstpodstawowy"/>
    <w:rsid w:val="000732A9"/>
  </w:style>
  <w:style w:type="paragraph" w:customStyle="1" w:styleId="WW-Zawartoramki111">
    <w:name w:val="WW-Zawartość ramki111"/>
    <w:basedOn w:val="Tekstpodstawowy"/>
    <w:rsid w:val="000732A9"/>
  </w:style>
  <w:style w:type="paragraph" w:styleId="Tekstpodstawowywcity2">
    <w:name w:val="Body Text Indent 2"/>
    <w:basedOn w:val="Normalny"/>
    <w:rsid w:val="00F379D7"/>
    <w:pPr>
      <w:spacing w:after="120" w:line="480" w:lineRule="auto"/>
      <w:ind w:left="283"/>
    </w:pPr>
  </w:style>
  <w:style w:type="paragraph" w:customStyle="1" w:styleId="WW-Tekstpodstawowywcity2">
    <w:name w:val="WW-Tekst podstawowy wcięty 2"/>
    <w:basedOn w:val="Normalny"/>
    <w:rsid w:val="000D4253"/>
    <w:pPr>
      <w:ind w:left="709" w:hanging="709"/>
      <w:jc w:val="both"/>
    </w:pPr>
    <w:rPr>
      <w:szCs w:val="20"/>
    </w:rPr>
  </w:style>
  <w:style w:type="paragraph" w:customStyle="1" w:styleId="WW-Tekstpodstawowywcity21">
    <w:name w:val="WW-Tekst podstawowy wcięty 21"/>
    <w:basedOn w:val="Normalny"/>
    <w:rsid w:val="009672E2"/>
    <w:pPr>
      <w:tabs>
        <w:tab w:val="left" w:pos="1100"/>
      </w:tabs>
      <w:ind w:left="1117" w:hanging="317"/>
      <w:jc w:val="both"/>
    </w:pPr>
  </w:style>
  <w:style w:type="paragraph" w:customStyle="1" w:styleId="Default">
    <w:name w:val="Default"/>
    <w:rsid w:val="00E933A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agwek">
    <w:name w:val="header"/>
    <w:basedOn w:val="Normalny"/>
    <w:rsid w:val="00B37137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D149C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0EF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0EFB"/>
    <w:rPr>
      <w:rFonts w:ascii="Tahoma" w:hAnsi="Tahoma" w:cs="Tahoma"/>
      <w:sz w:val="16"/>
      <w:szCs w:val="16"/>
      <w:lang w:eastAsia="ar-SA"/>
    </w:rPr>
  </w:style>
  <w:style w:type="paragraph" w:styleId="Akapitzlist">
    <w:name w:val="List Paragraph"/>
    <w:basedOn w:val="Normalny"/>
    <w:uiPriority w:val="34"/>
    <w:qFormat/>
    <w:rsid w:val="00D81FBF"/>
    <w:pPr>
      <w:widowControl w:val="0"/>
      <w:ind w:left="720"/>
      <w:contextualSpacing/>
    </w:pPr>
    <w:rPr>
      <w:rFonts w:eastAsia="Lucida Sans Unicode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6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1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6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6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13D074-7B9F-491C-A5FE-3B853A30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502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PLK</Company>
  <LinksUpToDate>false</LinksUpToDate>
  <CharactersWithSpaces>3513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PKP</dc:creator>
  <cp:keywords/>
  <dc:description/>
  <cp:lastModifiedBy>Czajkowski Ireneusz</cp:lastModifiedBy>
  <cp:revision>35</cp:revision>
  <cp:lastPrinted>2020-06-08T09:01:00Z</cp:lastPrinted>
  <dcterms:created xsi:type="dcterms:W3CDTF">2018-05-29T09:55:00Z</dcterms:created>
  <dcterms:modified xsi:type="dcterms:W3CDTF">2026-03-31T07:45:00Z</dcterms:modified>
</cp:coreProperties>
</file>